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8E7F4" w14:textId="3876A61B" w:rsidR="00202BC6" w:rsidRPr="003E25E7" w:rsidRDefault="005B6743" w:rsidP="00202BC6">
      <w:pPr>
        <w:autoSpaceDE w:val="0"/>
        <w:autoSpaceDN w:val="0"/>
        <w:adjustRightInd w:val="0"/>
        <w:jc w:val="center"/>
        <w:rPr>
          <w:rFonts w:ascii="Cambria" w:hAnsi="Cambria" w:cs="Arial"/>
          <w:b/>
          <w:color w:val="000000"/>
          <w:sz w:val="28"/>
          <w:szCs w:val="28"/>
        </w:rPr>
      </w:pPr>
      <w:r>
        <w:rPr>
          <w:rFonts w:ascii="Cambria" w:hAnsi="Cambria" w:cs="Arial"/>
          <w:b/>
          <w:color w:val="000000"/>
          <w:sz w:val="28"/>
          <w:szCs w:val="28"/>
        </w:rPr>
        <w:t>ANEXO I</w:t>
      </w:r>
      <w:r w:rsidR="002F0654">
        <w:rPr>
          <w:rFonts w:ascii="Cambria" w:hAnsi="Cambria" w:cs="Arial"/>
          <w:b/>
          <w:color w:val="000000"/>
          <w:sz w:val="28"/>
          <w:szCs w:val="28"/>
        </w:rPr>
        <w:t>II</w:t>
      </w:r>
    </w:p>
    <w:p w14:paraId="74E76044" w14:textId="77777777" w:rsidR="00202BC6" w:rsidRPr="00202BC6" w:rsidRDefault="00202BC6" w:rsidP="00202BC6">
      <w:pPr>
        <w:autoSpaceDE w:val="0"/>
        <w:autoSpaceDN w:val="0"/>
        <w:adjustRightInd w:val="0"/>
        <w:jc w:val="center"/>
        <w:rPr>
          <w:rFonts w:ascii="Cambria" w:hAnsi="Cambria" w:cs="Arial"/>
          <w:b/>
          <w:color w:val="000000"/>
          <w:sz w:val="24"/>
          <w:szCs w:val="24"/>
          <w:u w:val="single"/>
        </w:rPr>
      </w:pPr>
      <w:r w:rsidRPr="00202BC6">
        <w:rPr>
          <w:rFonts w:ascii="Cambria" w:hAnsi="Cambria" w:cs="Arial"/>
          <w:b/>
          <w:color w:val="000000"/>
          <w:sz w:val="24"/>
          <w:szCs w:val="24"/>
          <w:u w:val="single"/>
        </w:rPr>
        <w:t>MINUTA DO CONTRATO</w:t>
      </w:r>
    </w:p>
    <w:p w14:paraId="6B650ECE" w14:textId="77777777" w:rsidR="00202BC6" w:rsidRPr="00202BC6" w:rsidRDefault="00202BC6" w:rsidP="00202BC6">
      <w:pPr>
        <w:autoSpaceDE w:val="0"/>
        <w:autoSpaceDN w:val="0"/>
        <w:adjustRightInd w:val="0"/>
        <w:spacing w:after="0"/>
        <w:jc w:val="center"/>
        <w:rPr>
          <w:rFonts w:ascii="Cambria" w:hAnsi="Cambria" w:cs="Arial"/>
          <w:b/>
          <w:color w:val="000000"/>
          <w:sz w:val="24"/>
          <w:szCs w:val="24"/>
        </w:rPr>
      </w:pPr>
    </w:p>
    <w:p w14:paraId="1EF5E9A7" w14:textId="4D4D1D24" w:rsidR="00202BC6" w:rsidRPr="00202BC6" w:rsidRDefault="00202BC6" w:rsidP="00202BC6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  <w:b/>
          <w:color w:val="000000"/>
          <w:sz w:val="24"/>
          <w:szCs w:val="24"/>
        </w:rPr>
      </w:pPr>
      <w:r w:rsidRPr="00202BC6">
        <w:rPr>
          <w:rFonts w:ascii="Cambria" w:hAnsi="Cambria" w:cs="Arial"/>
          <w:b/>
          <w:color w:val="000000"/>
          <w:sz w:val="24"/>
          <w:szCs w:val="24"/>
        </w:rPr>
        <w:t>CONTRATO Nº _____/</w:t>
      </w:r>
      <w:r w:rsidRPr="00034749">
        <w:rPr>
          <w:rFonts w:ascii="Cambria" w:hAnsi="Cambria" w:cs="Arial"/>
          <w:b/>
          <w:color w:val="000000"/>
          <w:sz w:val="24"/>
          <w:szCs w:val="24"/>
        </w:rPr>
        <w:t>FUFMT/20</w:t>
      </w:r>
      <w:r w:rsidR="00C76769" w:rsidRPr="00034749">
        <w:rPr>
          <w:rFonts w:ascii="Cambria" w:hAnsi="Cambria" w:cs="Arial"/>
          <w:b/>
          <w:color w:val="000000"/>
          <w:sz w:val="24"/>
          <w:szCs w:val="24"/>
        </w:rPr>
        <w:t>X</w:t>
      </w:r>
      <w:r w:rsidRPr="00034749">
        <w:rPr>
          <w:rFonts w:ascii="Cambria" w:hAnsi="Cambria" w:cs="Arial"/>
          <w:b/>
          <w:color w:val="000000"/>
          <w:sz w:val="24"/>
          <w:szCs w:val="24"/>
        </w:rPr>
        <w:t>X</w:t>
      </w:r>
    </w:p>
    <w:p w14:paraId="5B116609" w14:textId="77777777" w:rsidR="00202BC6" w:rsidRPr="00202BC6" w:rsidRDefault="00202BC6" w:rsidP="00202BC6">
      <w:pPr>
        <w:autoSpaceDE w:val="0"/>
        <w:autoSpaceDN w:val="0"/>
        <w:adjustRightInd w:val="0"/>
        <w:spacing w:after="0"/>
        <w:ind w:left="4248"/>
        <w:jc w:val="both"/>
        <w:rPr>
          <w:rFonts w:ascii="Cambria" w:hAnsi="Cambria" w:cs="Arial"/>
          <w:b/>
          <w:color w:val="000000"/>
          <w:sz w:val="24"/>
          <w:szCs w:val="24"/>
        </w:rPr>
      </w:pPr>
    </w:p>
    <w:p w14:paraId="45845437" w14:textId="1F867F76" w:rsidR="00202BC6" w:rsidRPr="00202BC6" w:rsidRDefault="00202BC6" w:rsidP="00202BC6">
      <w:pPr>
        <w:autoSpaceDE w:val="0"/>
        <w:autoSpaceDN w:val="0"/>
        <w:adjustRightInd w:val="0"/>
        <w:spacing w:after="0"/>
        <w:ind w:left="4248"/>
        <w:jc w:val="both"/>
        <w:rPr>
          <w:rFonts w:ascii="Cambria" w:hAnsi="Cambria" w:cs="Arial"/>
          <w:b/>
          <w:color w:val="000000"/>
          <w:sz w:val="24"/>
          <w:szCs w:val="24"/>
        </w:rPr>
      </w:pPr>
      <w:r w:rsidRPr="00202BC6">
        <w:rPr>
          <w:rFonts w:ascii="Cambria" w:hAnsi="Cambria" w:cs="Arial"/>
          <w:b/>
          <w:color w:val="000000"/>
          <w:sz w:val="24"/>
          <w:szCs w:val="24"/>
        </w:rPr>
        <w:t xml:space="preserve">CONTRATO DE </w:t>
      </w:r>
      <w:r w:rsidR="002D1397" w:rsidRPr="002D1397">
        <w:rPr>
          <w:rFonts w:ascii="Cambria" w:eastAsia="Times New Roman" w:hAnsi="Cambria"/>
          <w:b/>
          <w:bCs/>
          <w:sz w:val="24"/>
          <w:szCs w:val="24"/>
        </w:rPr>
        <w:t>PRESTAÇÃO DOS SERVIÇOS DE</w:t>
      </w:r>
      <w:r w:rsidR="00E33A5B" w:rsidRPr="00E33A5B">
        <w:rPr>
          <w:rFonts w:ascii="Cambria" w:eastAsia="Times New Roman" w:hAnsi="Cambria"/>
          <w:b/>
          <w:bCs/>
          <w:sz w:val="24"/>
          <w:szCs w:val="24"/>
        </w:rPr>
        <w:t xml:space="preserve"> </w:t>
      </w:r>
      <w:r w:rsidR="0019189F" w:rsidRPr="0019189F">
        <w:rPr>
          <w:rFonts w:ascii="Cambria" w:eastAsia="Times New Roman" w:hAnsi="Cambria"/>
          <w:b/>
          <w:bCs/>
          <w:sz w:val="24"/>
          <w:szCs w:val="24"/>
        </w:rPr>
        <w:t>SEGURO CONTRA ACONTECIMENTOS DE NATUREZA SÚBITA E IMPREVISÍVEL PARA OS DISCENTES DOS CURSOS DE GRADUAÇÃO E PÓS-GRADUAÇÃO PRESENCIAL E À DISTÂNCIA, NO EXERCÍCIO DE ATIVIDADES ACADÊMICAS REFERENDADAS PELO COLEGIADO/COORDENAÇÃO DE CURSO E/OU INSTÂNCIAS SUPERIORES (ESTÁGIO, AULA DE CAMPO, ATIVIDADES COMPLEMENTARES, PESQUISA, ETC.), DOCENTES, TÉCNICOS ADMINISTRATIVOS E DE COLABORADORES EVENTUAIS PARA O ENSINO DE GRADUAÇÃO, PÓS-GRADUAÇÃO PRESENCIAL E À DISTÂNCIA E PARA AS ATIVIDADES DE PESQUISA, EXTENSÃO, CULTURA, ESPORTE E VIVÊNCIA DA FUNDAÇÃO UNIVERSIDADE FEDERAL DE MATO GROSSO - FUFMT</w:t>
      </w:r>
      <w:r w:rsidR="00E33A5B" w:rsidRPr="00202BC6">
        <w:rPr>
          <w:rFonts w:ascii="Cambria" w:hAnsi="Cambria" w:cs="Arial"/>
          <w:b/>
          <w:color w:val="000000"/>
          <w:sz w:val="24"/>
          <w:szCs w:val="24"/>
        </w:rPr>
        <w:t>,</w:t>
      </w:r>
      <w:r w:rsidRPr="00202BC6">
        <w:rPr>
          <w:rFonts w:ascii="Cambria" w:hAnsi="Cambria" w:cs="Arial"/>
          <w:b/>
          <w:color w:val="000000"/>
          <w:sz w:val="24"/>
          <w:szCs w:val="24"/>
        </w:rPr>
        <w:t xml:space="preserve"> QUE ENTRE SI CELEBRAM A </w:t>
      </w:r>
      <w:r w:rsidRPr="00034749">
        <w:rPr>
          <w:rFonts w:ascii="Cambria" w:hAnsi="Cambria" w:cs="Arial"/>
          <w:b/>
          <w:color w:val="000000"/>
          <w:sz w:val="24"/>
          <w:szCs w:val="24"/>
        </w:rPr>
        <w:t>UNIVERSIDADE FEDERAL DE MATO GROSSO</w:t>
      </w:r>
      <w:r w:rsidRPr="00202BC6">
        <w:rPr>
          <w:rFonts w:ascii="Cambria" w:hAnsi="Cambria" w:cs="Arial"/>
          <w:b/>
          <w:color w:val="000000"/>
          <w:sz w:val="24"/>
          <w:szCs w:val="24"/>
        </w:rPr>
        <w:t xml:space="preserve"> E A </w:t>
      </w:r>
      <w:r w:rsidRPr="00C351E6">
        <w:rPr>
          <w:rFonts w:ascii="Cambria" w:hAnsi="Cambria" w:cs="Arial"/>
          <w:b/>
          <w:color w:val="000000"/>
          <w:sz w:val="24"/>
          <w:szCs w:val="24"/>
          <w:highlight w:val="red"/>
        </w:rPr>
        <w:t>EMPRESA .......................</w:t>
      </w:r>
      <w:r w:rsidRPr="00202BC6">
        <w:rPr>
          <w:rFonts w:ascii="Cambria" w:hAnsi="Cambria" w:cs="Arial"/>
          <w:b/>
          <w:color w:val="000000"/>
          <w:sz w:val="24"/>
          <w:szCs w:val="24"/>
        </w:rPr>
        <w:t xml:space="preserve"> PROCESSO Nº </w:t>
      </w:r>
      <w:r w:rsidR="003647AD">
        <w:rPr>
          <w:rFonts w:ascii="Cambria" w:hAnsi="Cambria" w:cs="Arial"/>
          <w:b/>
          <w:color w:val="000000"/>
          <w:sz w:val="24"/>
          <w:szCs w:val="24"/>
        </w:rPr>
        <w:t>23108.</w:t>
      </w:r>
      <w:r w:rsidR="005B6743" w:rsidRPr="005B6743">
        <w:t xml:space="preserve"> </w:t>
      </w:r>
      <w:r w:rsidR="0019189F" w:rsidRPr="0019189F">
        <w:rPr>
          <w:rFonts w:ascii="Cambria" w:eastAsia="Times New Roman" w:hAnsi="Cambria"/>
          <w:b/>
          <w:bCs/>
          <w:sz w:val="24"/>
          <w:szCs w:val="24"/>
          <w:lang w:eastAsia="pt-BR"/>
        </w:rPr>
        <w:t>002684/2020-33</w:t>
      </w:r>
      <w:r w:rsidR="005B6743">
        <w:rPr>
          <w:rFonts w:ascii="Cambria" w:eastAsia="Times New Roman" w:hAnsi="Cambria"/>
          <w:b/>
          <w:bCs/>
          <w:sz w:val="24"/>
          <w:szCs w:val="24"/>
          <w:lang w:eastAsia="pt-BR"/>
        </w:rPr>
        <w:t>.</w:t>
      </w:r>
    </w:p>
    <w:p w14:paraId="009F9FDF" w14:textId="77777777" w:rsidR="00202BC6" w:rsidRPr="00202BC6" w:rsidRDefault="00202BC6" w:rsidP="00202BC6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06C4D1FB" w14:textId="240F654C" w:rsidR="00202BC6" w:rsidRPr="00202BC6" w:rsidRDefault="00202BC6" w:rsidP="00202BC6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202BC6">
        <w:rPr>
          <w:rFonts w:ascii="Cambria" w:hAnsi="Cambria" w:cs="Arial"/>
          <w:sz w:val="24"/>
          <w:szCs w:val="24"/>
        </w:rPr>
        <w:t xml:space="preserve">Pelo presente instrumento e regido pela Lei 8.666 de 21 de junho de </w:t>
      </w:r>
      <w:smartTag w:uri="urn:schemas-microsoft-com:office:smarttags" w:element="metricconverter">
        <w:smartTagPr>
          <w:attr w:name="ProductID" w:val="1993, a"/>
        </w:smartTagPr>
        <w:r w:rsidRPr="00202BC6">
          <w:rPr>
            <w:rFonts w:ascii="Cambria" w:hAnsi="Cambria" w:cs="Arial"/>
            <w:sz w:val="24"/>
            <w:szCs w:val="24"/>
          </w:rPr>
          <w:t>1993, a</w:t>
        </w:r>
      </w:smartTag>
      <w:r w:rsidRPr="00202BC6">
        <w:rPr>
          <w:rFonts w:ascii="Cambria" w:hAnsi="Cambria" w:cs="Arial"/>
          <w:sz w:val="24"/>
          <w:szCs w:val="24"/>
        </w:rPr>
        <w:t xml:space="preserve"> </w:t>
      </w:r>
      <w:r w:rsidRPr="00034749">
        <w:rPr>
          <w:rFonts w:ascii="Cambria" w:hAnsi="Cambria" w:cs="Arial"/>
          <w:b/>
          <w:sz w:val="24"/>
          <w:szCs w:val="24"/>
        </w:rPr>
        <w:t xml:space="preserve">FUNDAÇÃO UNIVERSIDADE FEDERAL DE MATO GROSSO, </w:t>
      </w:r>
      <w:r w:rsidRPr="00034749">
        <w:rPr>
          <w:rFonts w:ascii="Cambria" w:hAnsi="Cambria" w:cs="Arial"/>
          <w:sz w:val="24"/>
          <w:szCs w:val="24"/>
        </w:rPr>
        <w:t>Instituição de Ensino Superior com personalidade jurídica de direito público, instituída pela Lei 5.647, de 10/12/70 e Decreto nº 69.370, de 17/10/71, inscrita no CNPJ sob o n</w:t>
      </w:r>
      <w:r w:rsidRPr="00034749">
        <w:rPr>
          <w:rFonts w:ascii="Cambria" w:hAnsi="Cambria" w:cs="Arial"/>
          <w:sz w:val="24"/>
          <w:szCs w:val="24"/>
        </w:rPr>
        <w:sym w:font="Symbol" w:char="F0B0"/>
      </w:r>
      <w:r w:rsidRPr="00034749">
        <w:rPr>
          <w:rFonts w:ascii="Cambria" w:hAnsi="Cambria" w:cs="Arial"/>
          <w:sz w:val="24"/>
          <w:szCs w:val="24"/>
        </w:rPr>
        <w:t xml:space="preserve"> </w:t>
      </w:r>
      <w:r w:rsidRPr="00034749">
        <w:rPr>
          <w:rFonts w:ascii="Cambria" w:hAnsi="Cambria" w:cs="Arial"/>
          <w:sz w:val="24"/>
          <w:szCs w:val="24"/>
        </w:rPr>
        <w:lastRenderedPageBreak/>
        <w:t>33.004.540/0001</w:t>
      </w:r>
      <w:r w:rsidR="006C466E" w:rsidRPr="00034749">
        <w:rPr>
          <w:rFonts w:ascii="Cambria" w:hAnsi="Cambria" w:cs="Arial"/>
          <w:sz w:val="24"/>
          <w:szCs w:val="24"/>
        </w:rPr>
        <w:t>–</w:t>
      </w:r>
      <w:r w:rsidRPr="00034749">
        <w:rPr>
          <w:rFonts w:ascii="Cambria" w:hAnsi="Cambria" w:cs="Arial"/>
          <w:sz w:val="24"/>
          <w:szCs w:val="24"/>
        </w:rPr>
        <w:t>00, estabelecida em Cuiabá</w:t>
      </w:r>
      <w:r w:rsidR="006C466E" w:rsidRPr="00034749">
        <w:rPr>
          <w:rFonts w:ascii="Cambria" w:hAnsi="Cambria" w:cs="Arial"/>
          <w:sz w:val="24"/>
          <w:szCs w:val="24"/>
        </w:rPr>
        <w:t>–</w:t>
      </w:r>
      <w:r w:rsidRPr="00034749">
        <w:rPr>
          <w:rFonts w:ascii="Cambria" w:hAnsi="Cambria" w:cs="Arial"/>
          <w:sz w:val="24"/>
          <w:szCs w:val="24"/>
        </w:rPr>
        <w:t>MT, Campus Universitário, Av. Fernando Corrêa da Costa, nº 2.367, Bairro Boa Esperança, CEP 78.060</w:t>
      </w:r>
      <w:r w:rsidR="006C466E" w:rsidRPr="00034749">
        <w:rPr>
          <w:rFonts w:ascii="Cambria" w:hAnsi="Cambria" w:cs="Arial"/>
          <w:sz w:val="24"/>
          <w:szCs w:val="24"/>
        </w:rPr>
        <w:t>–</w:t>
      </w:r>
      <w:r w:rsidRPr="00034749">
        <w:rPr>
          <w:rFonts w:ascii="Cambria" w:hAnsi="Cambria" w:cs="Arial"/>
          <w:sz w:val="24"/>
          <w:szCs w:val="24"/>
        </w:rPr>
        <w:t xml:space="preserve">900, doravante denominada de </w:t>
      </w:r>
      <w:r w:rsidRPr="00034749">
        <w:rPr>
          <w:rFonts w:ascii="Cambria" w:hAnsi="Cambria" w:cs="Arial"/>
          <w:b/>
          <w:sz w:val="24"/>
          <w:szCs w:val="24"/>
        </w:rPr>
        <w:t>CONTRATANTE</w:t>
      </w:r>
      <w:r w:rsidRPr="00034749">
        <w:rPr>
          <w:rFonts w:ascii="Cambria" w:hAnsi="Cambria" w:cs="Arial"/>
          <w:sz w:val="24"/>
          <w:szCs w:val="24"/>
        </w:rPr>
        <w:t>, neste ato representada pel</w:t>
      </w:r>
      <w:r w:rsidR="00917FF6" w:rsidRPr="00034749">
        <w:rPr>
          <w:rFonts w:ascii="Cambria" w:hAnsi="Cambria" w:cs="Arial"/>
          <w:sz w:val="24"/>
          <w:szCs w:val="24"/>
        </w:rPr>
        <w:t>o</w:t>
      </w:r>
      <w:r w:rsidRPr="00034749">
        <w:rPr>
          <w:rFonts w:ascii="Cambria" w:hAnsi="Cambria" w:cs="Arial"/>
          <w:sz w:val="24"/>
          <w:szCs w:val="24"/>
        </w:rPr>
        <w:t xml:space="preserve"> s</w:t>
      </w:r>
      <w:r w:rsidR="00917FF6" w:rsidRPr="00034749">
        <w:rPr>
          <w:rFonts w:ascii="Cambria" w:hAnsi="Cambria" w:cs="Arial"/>
          <w:sz w:val="24"/>
          <w:szCs w:val="24"/>
        </w:rPr>
        <w:t>eu</w:t>
      </w:r>
      <w:r w:rsidRPr="00034749">
        <w:rPr>
          <w:rFonts w:ascii="Cambria" w:hAnsi="Cambria" w:cs="Arial"/>
          <w:sz w:val="24"/>
          <w:szCs w:val="24"/>
        </w:rPr>
        <w:t xml:space="preserve"> Reitor, </w:t>
      </w:r>
      <w:r w:rsidRPr="00034749">
        <w:rPr>
          <w:rFonts w:ascii="Cambria" w:hAnsi="Cambria" w:cs="Arial"/>
          <w:b/>
          <w:sz w:val="24"/>
          <w:szCs w:val="24"/>
        </w:rPr>
        <w:t xml:space="preserve">Prof. </w:t>
      </w:r>
      <w:r w:rsidR="00917FF6" w:rsidRPr="00034749">
        <w:rPr>
          <w:rFonts w:ascii="Cambria" w:hAnsi="Cambria" w:cs="Arial"/>
          <w:b/>
          <w:sz w:val="24"/>
          <w:szCs w:val="24"/>
        </w:rPr>
        <w:t>EVANDRO APARECIDO SOARES DA SILVA</w:t>
      </w:r>
      <w:r w:rsidRPr="00034749">
        <w:rPr>
          <w:rFonts w:ascii="Cambria" w:hAnsi="Cambria" w:cs="Arial"/>
          <w:sz w:val="24"/>
          <w:szCs w:val="24"/>
        </w:rPr>
        <w:t>,</w:t>
      </w:r>
      <w:r w:rsidRPr="00202BC6">
        <w:rPr>
          <w:rFonts w:ascii="Cambria" w:hAnsi="Cambria" w:cs="Arial"/>
          <w:sz w:val="24"/>
          <w:szCs w:val="24"/>
        </w:rPr>
        <w:t xml:space="preserve"> portador da cédula de identidade </w:t>
      </w:r>
      <w:r w:rsidRPr="0019189F">
        <w:rPr>
          <w:rFonts w:ascii="Cambria" w:hAnsi="Cambria" w:cs="Arial"/>
          <w:sz w:val="24"/>
          <w:szCs w:val="24"/>
          <w:highlight w:val="red"/>
        </w:rPr>
        <w:t xml:space="preserve">RG n.º </w:t>
      </w:r>
      <w:r w:rsidR="00917FF6" w:rsidRPr="0019189F">
        <w:rPr>
          <w:rFonts w:ascii="Cambria" w:hAnsi="Cambria" w:cs="Arial"/>
          <w:sz w:val="24"/>
          <w:szCs w:val="24"/>
          <w:highlight w:val="red"/>
        </w:rPr>
        <w:t>XXXXXXX</w:t>
      </w:r>
      <w:r w:rsidRPr="0019189F">
        <w:rPr>
          <w:rFonts w:ascii="Cambria" w:hAnsi="Cambria" w:cs="Arial"/>
          <w:sz w:val="24"/>
          <w:szCs w:val="24"/>
          <w:highlight w:val="red"/>
        </w:rPr>
        <w:t xml:space="preserve"> e CPF n.º </w:t>
      </w:r>
      <w:r w:rsidR="00917FF6" w:rsidRPr="0019189F">
        <w:rPr>
          <w:rFonts w:ascii="Cambria" w:hAnsi="Cambria" w:cs="Arial"/>
          <w:sz w:val="24"/>
          <w:szCs w:val="24"/>
          <w:highlight w:val="red"/>
        </w:rPr>
        <w:t>XXXXXXXXX</w:t>
      </w:r>
      <w:r w:rsidRPr="0019189F">
        <w:rPr>
          <w:rFonts w:ascii="Cambria" w:hAnsi="Cambria" w:cs="Arial"/>
          <w:sz w:val="24"/>
          <w:szCs w:val="24"/>
          <w:highlight w:val="red"/>
        </w:rPr>
        <w:t>, residente e domiciliad</w:t>
      </w:r>
      <w:r w:rsidR="00917FF6" w:rsidRPr="0019189F">
        <w:rPr>
          <w:rFonts w:ascii="Cambria" w:hAnsi="Cambria" w:cs="Arial"/>
          <w:sz w:val="24"/>
          <w:szCs w:val="24"/>
          <w:highlight w:val="red"/>
        </w:rPr>
        <w:t>o</w:t>
      </w:r>
      <w:r w:rsidRPr="0019189F">
        <w:rPr>
          <w:rFonts w:ascii="Cambria" w:hAnsi="Cambria" w:cs="Arial"/>
          <w:sz w:val="24"/>
          <w:szCs w:val="24"/>
          <w:highlight w:val="red"/>
        </w:rPr>
        <w:t xml:space="preserve"> nesta cidade e município de </w:t>
      </w:r>
      <w:r w:rsidR="00D5091D" w:rsidRPr="0019189F">
        <w:rPr>
          <w:rFonts w:ascii="Cambria" w:hAnsi="Cambria" w:cs="Arial"/>
          <w:sz w:val="24"/>
          <w:szCs w:val="24"/>
          <w:highlight w:val="red"/>
        </w:rPr>
        <w:t>XXXXXXX</w:t>
      </w:r>
      <w:r w:rsidRPr="0019189F">
        <w:rPr>
          <w:rFonts w:ascii="Cambria" w:hAnsi="Cambria" w:cs="Arial"/>
          <w:sz w:val="24"/>
          <w:szCs w:val="24"/>
          <w:highlight w:val="red"/>
        </w:rPr>
        <w:t xml:space="preserve">, e a empresa </w:t>
      </w:r>
      <w:r w:rsidRPr="0019189F">
        <w:rPr>
          <w:rFonts w:ascii="Cambria" w:hAnsi="Cambria" w:cs="Arial"/>
          <w:b/>
          <w:sz w:val="24"/>
          <w:szCs w:val="24"/>
          <w:highlight w:val="red"/>
        </w:rPr>
        <w:t>............................</w:t>
      </w:r>
      <w:r w:rsidRPr="0019189F">
        <w:rPr>
          <w:rFonts w:ascii="Cambria" w:hAnsi="Cambria" w:cs="Arial"/>
          <w:sz w:val="24"/>
          <w:szCs w:val="24"/>
          <w:highlight w:val="red"/>
        </w:rPr>
        <w:t xml:space="preserve">, inscrita no CNPJ sob o nº ............, situada ..............................., no bairro ..............., cidade de .........................., CEP ......................, telefone (.....) ....................., </w:t>
      </w:r>
      <w:proofErr w:type="spellStart"/>
      <w:r w:rsidRPr="0019189F">
        <w:rPr>
          <w:rFonts w:ascii="Cambria" w:hAnsi="Cambria" w:cs="Arial"/>
          <w:sz w:val="24"/>
          <w:szCs w:val="24"/>
          <w:highlight w:val="red"/>
        </w:rPr>
        <w:t>email</w:t>
      </w:r>
      <w:proofErr w:type="spellEnd"/>
      <w:r w:rsidRPr="0019189F">
        <w:rPr>
          <w:rFonts w:ascii="Cambria" w:hAnsi="Cambria" w:cs="Arial"/>
          <w:sz w:val="24"/>
          <w:szCs w:val="24"/>
          <w:highlight w:val="red"/>
        </w:rPr>
        <w:t xml:space="preserve">: ..............................................., neste ato representado pelo(a) </w:t>
      </w:r>
      <w:proofErr w:type="spellStart"/>
      <w:r w:rsidRPr="0019189F">
        <w:rPr>
          <w:rFonts w:ascii="Cambria" w:hAnsi="Cambria" w:cs="Arial"/>
          <w:b/>
          <w:sz w:val="24"/>
          <w:szCs w:val="24"/>
          <w:highlight w:val="red"/>
        </w:rPr>
        <w:t>Sr</w:t>
      </w:r>
      <w:proofErr w:type="spellEnd"/>
      <w:r w:rsidRPr="0019189F">
        <w:rPr>
          <w:rFonts w:ascii="Cambria" w:hAnsi="Cambria" w:cs="Arial"/>
          <w:b/>
          <w:sz w:val="24"/>
          <w:szCs w:val="24"/>
          <w:highlight w:val="red"/>
        </w:rPr>
        <w:t>(a) ..................................,</w:t>
      </w:r>
      <w:r w:rsidRPr="0019189F">
        <w:rPr>
          <w:rFonts w:ascii="Cambria" w:hAnsi="Cambria" w:cs="Arial"/>
          <w:sz w:val="24"/>
          <w:szCs w:val="24"/>
          <w:highlight w:val="red"/>
        </w:rPr>
        <w:t xml:space="preserve"> portador(a) do CPF nº ................................. e RG nº ............................... SSP/......, e </w:t>
      </w:r>
      <w:r w:rsidRPr="0019189F">
        <w:rPr>
          <w:rFonts w:ascii="Cambria" w:hAnsi="Cambria" w:cs="Arial"/>
          <w:b/>
          <w:sz w:val="24"/>
          <w:szCs w:val="24"/>
          <w:highlight w:val="red"/>
        </w:rPr>
        <w:t xml:space="preserve">Sr. ......................................, </w:t>
      </w:r>
      <w:r w:rsidRPr="0019189F">
        <w:rPr>
          <w:rFonts w:ascii="Cambria" w:hAnsi="Cambria" w:cs="Arial"/>
          <w:sz w:val="24"/>
          <w:szCs w:val="24"/>
          <w:highlight w:val="red"/>
        </w:rPr>
        <w:t>portador do CPF nº .............................. e RG nº ............................................ SSP/......,</w:t>
      </w:r>
      <w:r w:rsidRPr="00202BC6">
        <w:rPr>
          <w:rFonts w:ascii="Cambria" w:hAnsi="Cambria" w:cs="Arial"/>
          <w:sz w:val="24"/>
          <w:szCs w:val="24"/>
        </w:rPr>
        <w:t xml:space="preserve"> denominada </w:t>
      </w:r>
      <w:r w:rsidRPr="00202BC6">
        <w:rPr>
          <w:rFonts w:ascii="Cambria" w:hAnsi="Cambria" w:cs="Arial"/>
          <w:b/>
          <w:sz w:val="24"/>
          <w:szCs w:val="24"/>
        </w:rPr>
        <w:t>CONTRATADA</w:t>
      </w:r>
      <w:r w:rsidRPr="00202BC6">
        <w:rPr>
          <w:rFonts w:ascii="Cambria" w:hAnsi="Cambria" w:cs="Arial"/>
          <w:sz w:val="24"/>
          <w:szCs w:val="24"/>
        </w:rPr>
        <w:t xml:space="preserve">, resolvem celebrar o presente </w:t>
      </w:r>
      <w:r w:rsidRPr="00202BC6">
        <w:rPr>
          <w:rFonts w:ascii="Cambria" w:hAnsi="Cambria" w:cs="Arial"/>
          <w:b/>
          <w:sz w:val="24"/>
          <w:szCs w:val="24"/>
        </w:rPr>
        <w:t>CONTRATO</w:t>
      </w:r>
      <w:r w:rsidRPr="00202BC6">
        <w:rPr>
          <w:rFonts w:ascii="Cambria" w:hAnsi="Cambria" w:cs="Arial"/>
          <w:sz w:val="24"/>
          <w:szCs w:val="24"/>
        </w:rPr>
        <w:t xml:space="preserve">, de acordo com as formalidades constantes do </w:t>
      </w:r>
      <w:r w:rsidRPr="0019189F">
        <w:rPr>
          <w:rFonts w:ascii="Cambria" w:hAnsi="Cambria" w:cs="Arial"/>
          <w:sz w:val="24"/>
          <w:szCs w:val="24"/>
          <w:highlight w:val="yellow"/>
        </w:rPr>
        <w:t xml:space="preserve">Pregão Eletrônico – FUFMT </w:t>
      </w:r>
      <w:r w:rsidR="0019189F" w:rsidRPr="0019189F">
        <w:rPr>
          <w:rFonts w:ascii="Cambria" w:hAnsi="Cambria" w:cs="Arial"/>
          <w:sz w:val="24"/>
          <w:szCs w:val="24"/>
          <w:highlight w:val="yellow"/>
        </w:rPr>
        <w:t>13-2021</w:t>
      </w:r>
      <w:r w:rsidRPr="00202BC6">
        <w:rPr>
          <w:rFonts w:ascii="Cambria" w:hAnsi="Cambria" w:cs="Arial"/>
          <w:sz w:val="24"/>
          <w:szCs w:val="24"/>
        </w:rPr>
        <w:t>, de conformidade com os dispositivos da Lei nº 10.520/2002, do Decreto nº 5.450/2005, da Lei Complementar nº 123/2006, do Decreto nº 6.204/2007, Decreto 3.931/01, Decreto nº 3.772, de 09/01/2001, alterado pelo Decreto 4.485, de 25/11/2002 (Regulamenta o SICAF), e subsidiariamente da Lei nº 8.666/1993 e alterações posteriores, observará ainda demais legislações vigentes, pertinentes ao objeto licitado e demais normas aplicáveis à espécie aos quais as partes sujeitam</w:t>
      </w:r>
      <w:r w:rsidR="006C466E">
        <w:rPr>
          <w:rFonts w:ascii="Cambria" w:hAnsi="Cambria" w:cs="Arial"/>
          <w:sz w:val="24"/>
          <w:szCs w:val="24"/>
        </w:rPr>
        <w:t>–</w:t>
      </w:r>
      <w:r w:rsidRPr="00202BC6">
        <w:rPr>
          <w:rFonts w:ascii="Cambria" w:hAnsi="Cambria" w:cs="Arial"/>
          <w:sz w:val="24"/>
          <w:szCs w:val="24"/>
        </w:rPr>
        <w:t xml:space="preserve">se a cumprir, mediante as seguintes cláusulas e condições: </w:t>
      </w:r>
    </w:p>
    <w:p w14:paraId="47B844DA" w14:textId="77777777" w:rsidR="00202BC6" w:rsidRPr="00202BC6" w:rsidRDefault="00202BC6" w:rsidP="00202BC6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03364D28" w14:textId="75AB38E3" w:rsidR="00202BC6" w:rsidRPr="00202BC6" w:rsidRDefault="00202BC6" w:rsidP="00202BC6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color w:val="000000"/>
          <w:sz w:val="24"/>
          <w:szCs w:val="24"/>
        </w:rPr>
      </w:pPr>
      <w:r w:rsidRPr="00202BC6">
        <w:rPr>
          <w:rFonts w:ascii="Cambria" w:hAnsi="Cambria" w:cs="Arial"/>
          <w:b/>
          <w:bCs/>
          <w:color w:val="000000"/>
          <w:sz w:val="24"/>
          <w:szCs w:val="24"/>
        </w:rPr>
        <w:t xml:space="preserve">CLÁUSULA PRIMEIRA </w:t>
      </w:r>
      <w:r w:rsidR="006C466E">
        <w:rPr>
          <w:rFonts w:ascii="Cambria" w:hAnsi="Cambria" w:cs="Arial"/>
          <w:b/>
          <w:bCs/>
          <w:color w:val="000000"/>
          <w:sz w:val="24"/>
          <w:szCs w:val="24"/>
        </w:rPr>
        <w:t>–</w:t>
      </w:r>
      <w:r w:rsidRPr="00202BC6">
        <w:rPr>
          <w:rFonts w:ascii="Cambria" w:hAnsi="Cambria" w:cs="Arial"/>
          <w:b/>
          <w:bCs/>
          <w:color w:val="000000"/>
          <w:sz w:val="24"/>
          <w:szCs w:val="24"/>
        </w:rPr>
        <w:t xml:space="preserve"> DO OBJETO</w:t>
      </w:r>
    </w:p>
    <w:p w14:paraId="553AAD2E" w14:textId="26D3CC80" w:rsidR="00202BC6" w:rsidRDefault="00202BC6" w:rsidP="005B6743">
      <w:pPr>
        <w:pStyle w:val="PargrafodaLista"/>
        <w:numPr>
          <w:ilvl w:val="1"/>
          <w:numId w:val="56"/>
        </w:numPr>
        <w:jc w:val="both"/>
        <w:rPr>
          <w:rFonts w:ascii="Cambria" w:hAnsi="Cambria"/>
          <w:color w:val="222222"/>
          <w:sz w:val="24"/>
          <w:szCs w:val="24"/>
        </w:rPr>
      </w:pPr>
      <w:r w:rsidRPr="0083650B">
        <w:rPr>
          <w:rFonts w:ascii="Cambria" w:hAnsi="Cambria"/>
          <w:color w:val="222222"/>
          <w:sz w:val="24"/>
          <w:szCs w:val="24"/>
        </w:rPr>
        <w:t>Contratação de Empresa especializada</w:t>
      </w:r>
      <w:r w:rsidR="0083650B" w:rsidRPr="0083650B">
        <w:rPr>
          <w:rFonts w:ascii="Cambria" w:hAnsi="Cambria"/>
          <w:color w:val="222222"/>
          <w:sz w:val="24"/>
          <w:szCs w:val="24"/>
        </w:rPr>
        <w:t xml:space="preserve"> na </w:t>
      </w:r>
      <w:r w:rsidR="002D1397" w:rsidRPr="002D1397">
        <w:rPr>
          <w:rFonts w:ascii="Cambria" w:hAnsi="Cambria"/>
          <w:color w:val="222222"/>
          <w:sz w:val="24"/>
          <w:szCs w:val="24"/>
        </w:rPr>
        <w:t xml:space="preserve">prestação dos serviços </w:t>
      </w:r>
      <w:r w:rsidR="00E33A5B" w:rsidRPr="00E33A5B">
        <w:rPr>
          <w:rFonts w:ascii="Cambria" w:hAnsi="Cambria"/>
          <w:color w:val="222222"/>
          <w:sz w:val="24"/>
          <w:szCs w:val="24"/>
        </w:rPr>
        <w:t xml:space="preserve">de </w:t>
      </w:r>
      <w:r w:rsidR="0019189F" w:rsidRPr="0019189F">
        <w:rPr>
          <w:rFonts w:ascii="Cambria" w:hAnsi="Cambria"/>
          <w:color w:val="222222"/>
          <w:sz w:val="24"/>
          <w:szCs w:val="24"/>
        </w:rPr>
        <w:t>seguro contra acontecimentos de natureza súbita e imprevisível para os discentes dos cursos de graduação e pós-graduação presencial e à distância, no exercício de atividades acadêmicas referendadas pelo Colegiado/Coordenação de Curso e/ou instâncias superiores (estágio, aula de campo, atividades complementares, pesquisa, etc.), docentes, técnicos administrativos e de colaboradores eventuais para o ensino de graduação, pós-graduação presencial e à distância e para as atividades de pesquisa, extensão, cultura, esporte e vivência da Fundação Universidade Federal de Mato Grosso - FUFMT</w:t>
      </w:r>
      <w:r w:rsidR="00EB1538">
        <w:rPr>
          <w:rFonts w:ascii="Cambria" w:hAnsi="Cambria"/>
          <w:color w:val="222222"/>
          <w:sz w:val="24"/>
          <w:szCs w:val="24"/>
        </w:rPr>
        <w:t xml:space="preserve">, mediante as condições estabelecidas no </w:t>
      </w:r>
      <w:r w:rsidR="00EB1538" w:rsidRP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Termo de Referência anexo </w:t>
      </w:r>
      <w:r w:rsidR="00096776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>d</w:t>
      </w:r>
      <w:r w:rsidR="00EB1538" w:rsidRP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>este contrato</w:t>
      </w:r>
      <w:r w:rsidR="00096776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, </w:t>
      </w:r>
      <w:r w:rsidR="00EB1538" w:rsidRP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>edital, Resoluções CONSUNI</w:t>
      </w:r>
      <w:r w:rsidR="00096776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 (FUFMT) e do</w:t>
      </w:r>
      <w:r w:rsid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 Conselho Diretor</w:t>
      </w:r>
      <w:r w:rsidR="00096776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 (</w:t>
      </w:r>
      <w:r w:rsidR="00EB1538" w:rsidRP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>FUFMT</w:t>
      </w:r>
      <w:r w:rsidR="00096776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>)</w:t>
      </w:r>
      <w:r w:rsidR="00EB1538" w:rsidRP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 e </w:t>
      </w:r>
      <w:r w:rsidR="00096776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ainda </w:t>
      </w:r>
      <w:r w:rsidR="00EB1538" w:rsidRP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demais diplomas legais que </w:t>
      </w:r>
      <w:r w:rsidR="00096776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>disponham sobre</w:t>
      </w:r>
      <w:r w:rsidR="00EB1538" w:rsidRP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 xml:space="preserve"> o objeto</w:t>
      </w:r>
      <w:r w:rsidR="003E25E7">
        <w:rPr>
          <w:rFonts w:ascii="Cambria" w:hAnsi="Cambria"/>
          <w:b/>
          <w:bCs/>
          <w:color w:val="222222"/>
          <w:sz w:val="24"/>
          <w:szCs w:val="24"/>
          <w:u w:val="single"/>
        </w:rPr>
        <w:t xml:space="preserve">, </w:t>
      </w:r>
      <w:r w:rsidR="003E25E7" w:rsidRPr="003E25E7">
        <w:rPr>
          <w:rFonts w:ascii="Cambria" w:hAnsi="Cambria"/>
          <w:b/>
          <w:bCs/>
          <w:color w:val="222222"/>
          <w:sz w:val="24"/>
          <w:szCs w:val="24"/>
          <w:highlight w:val="yellow"/>
          <w:u w:val="single"/>
        </w:rPr>
        <w:t>regendo essa execução contratual</w:t>
      </w:r>
      <w:r w:rsidR="00EB1538" w:rsidRPr="003E25E7">
        <w:rPr>
          <w:rFonts w:ascii="Cambria" w:hAnsi="Cambria"/>
          <w:color w:val="222222"/>
          <w:sz w:val="24"/>
          <w:szCs w:val="24"/>
          <w:highlight w:val="yellow"/>
        </w:rPr>
        <w:t>.</w:t>
      </w:r>
    </w:p>
    <w:p w14:paraId="7E0D028B" w14:textId="5C9DC419" w:rsidR="0083650B" w:rsidRPr="00F94749" w:rsidRDefault="0083650B" w:rsidP="005B6743">
      <w:pPr>
        <w:pStyle w:val="PargrafodaLista"/>
        <w:numPr>
          <w:ilvl w:val="1"/>
          <w:numId w:val="56"/>
        </w:numPr>
        <w:jc w:val="both"/>
        <w:rPr>
          <w:rFonts w:ascii="Cambria" w:hAnsi="Cambria"/>
          <w:color w:val="222222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Este Termo de Contrato vincula-se </w:t>
      </w:r>
      <w:r w:rsidRPr="00202BC6">
        <w:rPr>
          <w:rFonts w:ascii="Cambria" w:hAnsi="Cambria" w:cs="Arial"/>
          <w:sz w:val="24"/>
          <w:szCs w:val="24"/>
        </w:rPr>
        <w:t xml:space="preserve">ao Edital do </w:t>
      </w:r>
      <w:r w:rsidRPr="00B2198E">
        <w:rPr>
          <w:rFonts w:ascii="Cambria" w:hAnsi="Cambria" w:cs="Arial"/>
          <w:sz w:val="24"/>
          <w:szCs w:val="24"/>
          <w:highlight w:val="yellow"/>
          <w:u w:val="single"/>
        </w:rPr>
        <w:t>Pregão Eletrônico</w:t>
      </w:r>
      <w:r w:rsidR="005B6743">
        <w:rPr>
          <w:rFonts w:ascii="Cambria" w:hAnsi="Cambria" w:cs="Arial"/>
          <w:sz w:val="24"/>
          <w:szCs w:val="24"/>
          <w:highlight w:val="yellow"/>
          <w:u w:val="single"/>
        </w:rPr>
        <w:t xml:space="preserve"> </w:t>
      </w:r>
      <w:r w:rsidRPr="00B2198E">
        <w:rPr>
          <w:rFonts w:ascii="Cambria" w:hAnsi="Cambria" w:cs="Arial"/>
          <w:sz w:val="24"/>
          <w:szCs w:val="24"/>
          <w:highlight w:val="yellow"/>
          <w:u w:val="single"/>
        </w:rPr>
        <w:t xml:space="preserve">nº </w:t>
      </w:r>
      <w:r w:rsidR="0019189F">
        <w:rPr>
          <w:rFonts w:ascii="Cambria" w:hAnsi="Cambria" w:cs="Arial"/>
          <w:sz w:val="24"/>
          <w:szCs w:val="24"/>
          <w:highlight w:val="yellow"/>
          <w:u w:val="single"/>
        </w:rPr>
        <w:t>13</w:t>
      </w:r>
      <w:r w:rsidR="002F0654">
        <w:rPr>
          <w:rFonts w:ascii="Cambria" w:hAnsi="Cambria" w:cs="Arial"/>
          <w:sz w:val="24"/>
          <w:szCs w:val="24"/>
          <w:highlight w:val="yellow"/>
          <w:u w:val="single"/>
        </w:rPr>
        <w:t>-</w:t>
      </w:r>
      <w:r w:rsidR="00312942" w:rsidRPr="004A0F5C">
        <w:rPr>
          <w:rFonts w:ascii="Cambria" w:hAnsi="Cambria" w:cs="Arial"/>
          <w:sz w:val="24"/>
          <w:szCs w:val="24"/>
          <w:highlight w:val="yellow"/>
          <w:u w:val="single"/>
        </w:rPr>
        <w:t>202</w:t>
      </w:r>
      <w:r w:rsidR="006B4D88" w:rsidRPr="006B4D88">
        <w:rPr>
          <w:rFonts w:ascii="Cambria" w:hAnsi="Cambria" w:cs="Arial"/>
          <w:sz w:val="24"/>
          <w:szCs w:val="24"/>
          <w:highlight w:val="yellow"/>
          <w:u w:val="single"/>
        </w:rPr>
        <w:t>1</w:t>
      </w:r>
      <w:r w:rsidRPr="00202BC6">
        <w:rPr>
          <w:rFonts w:ascii="Cambria" w:hAnsi="Cambria" w:cs="Arial"/>
          <w:sz w:val="24"/>
          <w:szCs w:val="24"/>
        </w:rPr>
        <w:t>, seus anexos</w:t>
      </w:r>
      <w:r>
        <w:rPr>
          <w:rFonts w:ascii="Cambria" w:hAnsi="Cambria" w:cs="Arial"/>
          <w:sz w:val="24"/>
          <w:szCs w:val="24"/>
        </w:rPr>
        <w:t xml:space="preserve">, dentre eles, </w:t>
      </w:r>
      <w:r w:rsidRPr="0083650B">
        <w:rPr>
          <w:rFonts w:ascii="Cambria" w:hAnsi="Cambria" w:cs="Arial"/>
          <w:b/>
          <w:bCs/>
          <w:sz w:val="24"/>
          <w:szCs w:val="24"/>
          <w:highlight w:val="yellow"/>
          <w:u w:val="single"/>
        </w:rPr>
        <w:t>principalmente o Termo de Referência</w:t>
      </w:r>
      <w:r w:rsidRPr="00202BC6">
        <w:rPr>
          <w:rFonts w:ascii="Cambria" w:hAnsi="Cambria" w:cs="Arial"/>
          <w:sz w:val="24"/>
          <w:szCs w:val="24"/>
        </w:rPr>
        <w:t xml:space="preserve">, a </w:t>
      </w:r>
      <w:r w:rsidRPr="00202BC6">
        <w:rPr>
          <w:rFonts w:ascii="Cambria" w:hAnsi="Cambria" w:cs="Arial"/>
          <w:sz w:val="24"/>
          <w:szCs w:val="24"/>
        </w:rPr>
        <w:lastRenderedPageBreak/>
        <w:t xml:space="preserve">proposta da Contratada e demais elementos constantes do processo Nº </w:t>
      </w:r>
      <w:r w:rsidRPr="003E25E7">
        <w:rPr>
          <w:rFonts w:ascii="Cambria" w:hAnsi="Cambria" w:cs="Arial"/>
          <w:b/>
          <w:bCs/>
          <w:sz w:val="24"/>
          <w:szCs w:val="24"/>
          <w:highlight w:val="yellow"/>
        </w:rPr>
        <w:t>23108.</w:t>
      </w:r>
      <w:r w:rsidR="0019189F" w:rsidRPr="0019189F">
        <w:rPr>
          <w:rFonts w:ascii="Cambria" w:eastAsia="Times New Roman" w:hAnsi="Cambria"/>
          <w:b/>
          <w:bCs/>
          <w:sz w:val="24"/>
          <w:szCs w:val="24"/>
          <w:highlight w:val="yellow"/>
          <w:lang w:eastAsia="pt-BR"/>
        </w:rPr>
        <w:t>002684/2020-33</w:t>
      </w:r>
      <w:r w:rsidR="00312942" w:rsidRPr="002D1397">
        <w:rPr>
          <w:rFonts w:ascii="Cambria" w:hAnsi="Cambria" w:cs="Arial"/>
          <w:b/>
          <w:color w:val="000000"/>
          <w:sz w:val="24"/>
          <w:szCs w:val="24"/>
          <w:highlight w:val="yellow"/>
        </w:rPr>
        <w:t>.</w:t>
      </w:r>
    </w:p>
    <w:p w14:paraId="554306BB" w14:textId="12F49933" w:rsidR="00F94749" w:rsidRDefault="00F94749" w:rsidP="005B6743">
      <w:pPr>
        <w:pStyle w:val="PargrafodaLista"/>
        <w:numPr>
          <w:ilvl w:val="1"/>
          <w:numId w:val="56"/>
        </w:numPr>
        <w:jc w:val="both"/>
        <w:rPr>
          <w:rFonts w:ascii="Cambria" w:hAnsi="Cambria"/>
          <w:color w:val="222222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OBJETO DA CONTRATAÇÃO</w:t>
      </w:r>
      <w:r w:rsidRPr="00F94749">
        <w:rPr>
          <w:rFonts w:ascii="Cambria" w:hAnsi="Cambria"/>
          <w:color w:val="222222"/>
          <w:sz w:val="24"/>
          <w:szCs w:val="24"/>
        </w:rPr>
        <w:t>:</w:t>
      </w:r>
    </w:p>
    <w:tbl>
      <w:tblPr>
        <w:tblW w:w="59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1440"/>
        <w:gridCol w:w="1260"/>
      </w:tblGrid>
      <w:tr w:rsidR="00F94749" w:rsidRPr="00216C5B" w14:paraId="04CB5BF4" w14:textId="77777777" w:rsidTr="00513AB4">
        <w:trPr>
          <w:jc w:val="center"/>
        </w:trPr>
        <w:tc>
          <w:tcPr>
            <w:tcW w:w="1620" w:type="dxa"/>
          </w:tcPr>
          <w:p w14:paraId="2FED6F1C" w14:textId="77777777" w:rsidR="00F94749" w:rsidRPr="00216C5B" w:rsidRDefault="00F94749" w:rsidP="00513AB4">
            <w:pPr>
              <w:pStyle w:val="TtulodaTabela"/>
              <w:suppressLineNumbers w:val="0"/>
              <w:spacing w:after="0"/>
              <w:rPr>
                <w:rFonts w:ascii="Cambria" w:hAnsi="Cambria" w:cs="Arial"/>
                <w:b w:val="0"/>
                <w:bCs w:val="0"/>
                <w:i w:val="0"/>
                <w:iCs w:val="0"/>
                <w:sz w:val="24"/>
                <w:szCs w:val="24"/>
                <w:highlight w:val="red"/>
              </w:rPr>
            </w:pPr>
            <w:r w:rsidRPr="00216C5B">
              <w:rPr>
                <w:rFonts w:ascii="Cambria" w:hAnsi="Cambria" w:cs="Arial"/>
                <w:b w:val="0"/>
                <w:bCs w:val="0"/>
                <w:i w:val="0"/>
                <w:iCs w:val="0"/>
                <w:sz w:val="24"/>
                <w:szCs w:val="24"/>
                <w:highlight w:val="red"/>
              </w:rPr>
              <w:t>ITEM (SERVIÇO)</w:t>
            </w:r>
          </w:p>
        </w:tc>
        <w:tc>
          <w:tcPr>
            <w:tcW w:w="1620" w:type="dxa"/>
          </w:tcPr>
          <w:p w14:paraId="42CC465C" w14:textId="77777777" w:rsidR="00F94749" w:rsidRPr="00216C5B" w:rsidRDefault="00F94749" w:rsidP="00513AB4">
            <w:pPr>
              <w:pStyle w:val="TtulodaTabela"/>
              <w:suppressLineNumbers w:val="0"/>
              <w:spacing w:after="0"/>
              <w:rPr>
                <w:rFonts w:ascii="Cambria" w:hAnsi="Cambria" w:cs="Arial"/>
                <w:b w:val="0"/>
                <w:sz w:val="24"/>
                <w:szCs w:val="24"/>
                <w:highlight w:val="red"/>
              </w:rPr>
            </w:pPr>
            <w:r w:rsidRPr="00216C5B">
              <w:rPr>
                <w:rFonts w:ascii="Cambria" w:hAnsi="Cambria" w:cs="Arial"/>
                <w:b w:val="0"/>
                <w:bCs w:val="0"/>
                <w:i w:val="0"/>
                <w:iCs w:val="0"/>
                <w:sz w:val="24"/>
                <w:szCs w:val="24"/>
                <w:highlight w:val="red"/>
              </w:rPr>
              <w:t>LOCAL DE EXECUÇÃO</w:t>
            </w:r>
          </w:p>
        </w:tc>
        <w:tc>
          <w:tcPr>
            <w:tcW w:w="1440" w:type="dxa"/>
          </w:tcPr>
          <w:p w14:paraId="31B41250" w14:textId="77777777" w:rsidR="00F94749" w:rsidRPr="00216C5B" w:rsidRDefault="00F94749" w:rsidP="00513AB4">
            <w:pPr>
              <w:jc w:val="center"/>
              <w:rPr>
                <w:rFonts w:ascii="Cambria" w:hAnsi="Cambria" w:cs="Arial"/>
                <w:sz w:val="24"/>
                <w:szCs w:val="24"/>
                <w:highlight w:val="red"/>
              </w:rPr>
            </w:pPr>
            <w:r>
              <w:rPr>
                <w:rFonts w:ascii="Cambria" w:hAnsi="Cambria" w:cs="Arial"/>
                <w:sz w:val="24"/>
                <w:szCs w:val="24"/>
                <w:highlight w:val="red"/>
              </w:rPr>
              <w:t>QUANTIDADE</w:t>
            </w:r>
          </w:p>
        </w:tc>
        <w:tc>
          <w:tcPr>
            <w:tcW w:w="1260" w:type="dxa"/>
          </w:tcPr>
          <w:p w14:paraId="642F4733" w14:textId="77777777" w:rsidR="00F94749" w:rsidRPr="00216C5B" w:rsidRDefault="00F94749" w:rsidP="00513AB4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16C5B">
              <w:rPr>
                <w:rFonts w:ascii="Cambria" w:hAnsi="Cambria" w:cs="Arial"/>
                <w:sz w:val="24"/>
                <w:szCs w:val="24"/>
                <w:highlight w:val="red"/>
              </w:rPr>
              <w:t>VALORES</w:t>
            </w:r>
          </w:p>
        </w:tc>
      </w:tr>
      <w:tr w:rsidR="00F94749" w:rsidRPr="00216C5B" w14:paraId="7664B9D3" w14:textId="77777777" w:rsidTr="00513AB4">
        <w:trPr>
          <w:jc w:val="center"/>
        </w:trPr>
        <w:tc>
          <w:tcPr>
            <w:tcW w:w="1620" w:type="dxa"/>
          </w:tcPr>
          <w:p w14:paraId="08934CC0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5F42291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1DECCB9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60A9F3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F94749" w:rsidRPr="00216C5B" w14:paraId="16CA9499" w14:textId="77777777" w:rsidTr="00513AB4">
        <w:trPr>
          <w:jc w:val="center"/>
        </w:trPr>
        <w:tc>
          <w:tcPr>
            <w:tcW w:w="1620" w:type="dxa"/>
          </w:tcPr>
          <w:p w14:paraId="1139B8E2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E7678DC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078A0E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4817ED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F94749" w:rsidRPr="00216C5B" w14:paraId="503CA991" w14:textId="77777777" w:rsidTr="00513AB4">
        <w:trPr>
          <w:jc w:val="center"/>
        </w:trPr>
        <w:tc>
          <w:tcPr>
            <w:tcW w:w="1620" w:type="dxa"/>
          </w:tcPr>
          <w:p w14:paraId="74B37F94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5325457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6DA65F3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85D4AC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F94749" w:rsidRPr="00216C5B" w14:paraId="3D93150A" w14:textId="77777777" w:rsidTr="00513AB4">
        <w:trPr>
          <w:jc w:val="center"/>
        </w:trPr>
        <w:tc>
          <w:tcPr>
            <w:tcW w:w="1620" w:type="dxa"/>
          </w:tcPr>
          <w:p w14:paraId="42420CC6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AF0CD63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04376B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CEBF70" w14:textId="77777777" w:rsidR="00F94749" w:rsidRPr="00216C5B" w:rsidRDefault="00F94749" w:rsidP="00513AB4">
            <w:pPr>
              <w:spacing w:after="120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4CA5E283" w14:textId="77777777" w:rsidR="00F94749" w:rsidRPr="0083650B" w:rsidRDefault="00F94749" w:rsidP="00F94749">
      <w:pPr>
        <w:pStyle w:val="PargrafodaLista"/>
        <w:jc w:val="both"/>
        <w:rPr>
          <w:rFonts w:ascii="Cambria" w:hAnsi="Cambria"/>
          <w:color w:val="222222"/>
          <w:sz w:val="24"/>
          <w:szCs w:val="24"/>
        </w:rPr>
      </w:pPr>
    </w:p>
    <w:p w14:paraId="78AEC857" w14:textId="0FFD476C" w:rsidR="00CE4B4B" w:rsidRDefault="00202BC6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 w:rsidRPr="00202BC6">
        <w:rPr>
          <w:rFonts w:ascii="Cambria" w:hAnsi="Cambria" w:cs="Arial"/>
          <w:b/>
          <w:sz w:val="24"/>
          <w:szCs w:val="24"/>
        </w:rPr>
        <w:t xml:space="preserve">CLÁUSULA SEGUNDA – </w:t>
      </w:r>
      <w:r w:rsidR="00CE4B4B" w:rsidRPr="00202BC6">
        <w:rPr>
          <w:rFonts w:ascii="Cambria" w:hAnsi="Cambria" w:cs="Arial"/>
          <w:b/>
          <w:sz w:val="24"/>
          <w:szCs w:val="24"/>
        </w:rPr>
        <w:t>DA VIGÊNCIA DO CONTRATO</w:t>
      </w:r>
    </w:p>
    <w:p w14:paraId="76C92E75" w14:textId="77777777" w:rsidR="001953AA" w:rsidRPr="00202BC6" w:rsidRDefault="001953AA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0BC95633" w14:textId="2608D721" w:rsidR="00F94749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2.1. </w:t>
      </w:r>
      <w:r w:rsidRPr="006D459D">
        <w:rPr>
          <w:rFonts w:ascii="Cambria" w:hAnsi="Cambria" w:cs="Arial"/>
          <w:sz w:val="24"/>
          <w:szCs w:val="24"/>
        </w:rPr>
        <w:t xml:space="preserve">A vigência do contrato a ser firmado será de 12 (doze) meses, </w:t>
      </w:r>
      <w:r w:rsidRPr="00E13623">
        <w:rPr>
          <w:rFonts w:ascii="Cambria" w:hAnsi="Cambria" w:cs="Arial"/>
          <w:sz w:val="24"/>
          <w:szCs w:val="24"/>
        </w:rPr>
        <w:t xml:space="preserve">com início na </w:t>
      </w:r>
      <w:r w:rsidRPr="0019189F">
        <w:rPr>
          <w:rFonts w:ascii="Cambria" w:hAnsi="Cambria" w:cs="Arial"/>
          <w:b/>
          <w:bCs/>
          <w:sz w:val="24"/>
          <w:szCs w:val="24"/>
          <w:u w:val="single"/>
        </w:rPr>
        <w:t xml:space="preserve">data </w:t>
      </w:r>
      <w:r w:rsidR="0019189F" w:rsidRPr="0019189F">
        <w:rPr>
          <w:rFonts w:ascii="Cambria" w:hAnsi="Cambria" w:cs="Arial"/>
          <w:b/>
          <w:bCs/>
          <w:sz w:val="24"/>
          <w:szCs w:val="24"/>
          <w:u w:val="single"/>
        </w:rPr>
        <w:t>estimada</w:t>
      </w:r>
      <w:r w:rsidR="0019189F">
        <w:rPr>
          <w:rFonts w:ascii="Cambria" w:hAnsi="Cambria" w:cs="Arial"/>
          <w:sz w:val="24"/>
          <w:szCs w:val="24"/>
        </w:rPr>
        <w:t xml:space="preserve"> </w:t>
      </w:r>
      <w:r w:rsidRPr="00E13623">
        <w:rPr>
          <w:rFonts w:ascii="Cambria" w:hAnsi="Cambria" w:cs="Arial"/>
          <w:sz w:val="24"/>
          <w:szCs w:val="24"/>
        </w:rPr>
        <w:t xml:space="preserve">de </w:t>
      </w:r>
      <w:r w:rsidR="0019189F" w:rsidRPr="0019189F">
        <w:rPr>
          <w:rFonts w:ascii="Cambria" w:hAnsi="Cambria" w:cs="Arial"/>
          <w:b/>
          <w:bCs/>
          <w:sz w:val="24"/>
          <w:szCs w:val="24"/>
          <w:highlight w:val="yellow"/>
          <w:u w:val="single"/>
        </w:rPr>
        <w:t>25/10</w:t>
      </w:r>
      <w:r w:rsidR="00996AEB" w:rsidRPr="0019189F">
        <w:rPr>
          <w:rFonts w:ascii="Cambria" w:hAnsi="Cambria" w:cs="Arial"/>
          <w:b/>
          <w:bCs/>
          <w:sz w:val="24"/>
          <w:szCs w:val="24"/>
          <w:highlight w:val="yellow"/>
          <w:u w:val="single"/>
        </w:rPr>
        <w:t>/2021</w:t>
      </w:r>
      <w:r w:rsidRPr="00996AEB">
        <w:rPr>
          <w:rFonts w:ascii="Cambria" w:hAnsi="Cambria" w:cs="Arial"/>
          <w:sz w:val="24"/>
          <w:szCs w:val="24"/>
          <w:highlight w:val="yellow"/>
        </w:rPr>
        <w:t xml:space="preserve"> </w:t>
      </w:r>
      <w:r w:rsidRPr="00E13623">
        <w:rPr>
          <w:rFonts w:ascii="Cambria" w:hAnsi="Cambria" w:cs="Arial"/>
          <w:sz w:val="24"/>
          <w:szCs w:val="24"/>
          <w:highlight w:val="red"/>
        </w:rPr>
        <w:t xml:space="preserve">e encerramento </w:t>
      </w:r>
      <w:proofErr w:type="spellStart"/>
      <w:r w:rsidRPr="00E13623">
        <w:rPr>
          <w:rFonts w:ascii="Cambria" w:hAnsi="Cambria" w:cs="Arial"/>
          <w:sz w:val="24"/>
          <w:szCs w:val="24"/>
          <w:highlight w:val="red"/>
        </w:rPr>
        <w:t>em</w:t>
      </w:r>
      <w:proofErr w:type="spellEnd"/>
      <w:r w:rsidRPr="00E13623">
        <w:rPr>
          <w:rFonts w:ascii="Cambria" w:hAnsi="Cambria" w:cs="Arial"/>
          <w:sz w:val="24"/>
          <w:szCs w:val="24"/>
          <w:highlight w:val="red"/>
        </w:rPr>
        <w:t xml:space="preserve"> .........../........./...........</w:t>
      </w:r>
      <w:r w:rsidRPr="006D459D">
        <w:rPr>
          <w:rFonts w:ascii="Cambria" w:hAnsi="Cambria" w:cs="Arial"/>
          <w:sz w:val="24"/>
          <w:szCs w:val="24"/>
        </w:rPr>
        <w:t xml:space="preserve">, podendo ser prorrogado por iguais e sucessivos períodos, até o limite de 60 (sessenta) meses, </w:t>
      </w:r>
      <w:r w:rsidRPr="00216C5B">
        <w:rPr>
          <w:rFonts w:ascii="Cambria" w:hAnsi="Cambria" w:cs="Arial"/>
          <w:sz w:val="24"/>
          <w:szCs w:val="24"/>
        </w:rPr>
        <w:t>desde que haja autorização formal da autoridade competente e seja observado o disposto no Anexo IX da IN SEGES/MP n.º 05/2017, atentando, em especial, para o cumprimento dos seguintes requisitos</w:t>
      </w:r>
      <w:r w:rsidRPr="006D459D">
        <w:rPr>
          <w:rFonts w:ascii="Cambria" w:hAnsi="Cambria" w:cs="Arial"/>
          <w:sz w:val="24"/>
          <w:szCs w:val="24"/>
        </w:rPr>
        <w:t>:</w:t>
      </w:r>
    </w:p>
    <w:p w14:paraId="45FC933B" w14:textId="77777777" w:rsidR="00F94749" w:rsidRPr="002D7E5F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 w:rsidRPr="002D7E5F">
        <w:rPr>
          <w:rFonts w:ascii="Cambria" w:hAnsi="Cambria" w:cs="Arial"/>
          <w:sz w:val="24"/>
          <w:szCs w:val="24"/>
        </w:rPr>
        <w:t xml:space="preserve">2.1.1. Esteja formalmente demonstrado que a forma de prestação dos serviços tem natureza continuada;  </w:t>
      </w:r>
    </w:p>
    <w:p w14:paraId="05A91AD3" w14:textId="77777777" w:rsidR="00F94749" w:rsidRPr="002D7E5F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 w:rsidRPr="002D7E5F">
        <w:rPr>
          <w:rFonts w:ascii="Cambria" w:hAnsi="Cambria" w:cs="Arial"/>
          <w:sz w:val="24"/>
          <w:szCs w:val="24"/>
        </w:rPr>
        <w:t xml:space="preserve">2.1.2. Seja juntado relatório que discorra sobre a execução do contrato, com informações de que os serviços tenham sido prestados regularmente;  </w:t>
      </w:r>
    </w:p>
    <w:p w14:paraId="4376C2B4" w14:textId="77777777" w:rsidR="00F94749" w:rsidRPr="002D7E5F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 w:rsidRPr="002D7E5F">
        <w:rPr>
          <w:rFonts w:ascii="Cambria" w:hAnsi="Cambria" w:cs="Arial"/>
          <w:sz w:val="24"/>
          <w:szCs w:val="24"/>
        </w:rPr>
        <w:t xml:space="preserve">2.1.3. Seja juntada justificativa e motivo, por escrito, de que a Administração mantém interesse na realização do serviço;  </w:t>
      </w:r>
    </w:p>
    <w:p w14:paraId="3E185A1E" w14:textId="77777777" w:rsidR="00F94749" w:rsidRPr="002D7E5F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 w:rsidRPr="002D7E5F">
        <w:rPr>
          <w:rFonts w:ascii="Cambria" w:hAnsi="Cambria" w:cs="Arial"/>
          <w:sz w:val="24"/>
          <w:szCs w:val="24"/>
        </w:rPr>
        <w:t xml:space="preserve">2.1.4. Seja comprovado que o valor do contrato permanece economicamente vantajoso para a Administração;  </w:t>
      </w:r>
    </w:p>
    <w:p w14:paraId="47460BDC" w14:textId="77777777" w:rsidR="00F94749" w:rsidRPr="002D7E5F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 w:rsidRPr="002D7E5F">
        <w:rPr>
          <w:rFonts w:ascii="Cambria" w:hAnsi="Cambria" w:cs="Arial"/>
          <w:sz w:val="24"/>
          <w:szCs w:val="24"/>
        </w:rPr>
        <w:t xml:space="preserve">2.1.5. Haja manifestação expressa da contratada informando o interesse na prorrogação; </w:t>
      </w:r>
    </w:p>
    <w:p w14:paraId="6541E464" w14:textId="77777777" w:rsidR="00F94749" w:rsidRPr="00E9781F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 w:rsidRPr="002D7E5F">
        <w:rPr>
          <w:rFonts w:ascii="Cambria" w:hAnsi="Cambria" w:cs="Arial"/>
          <w:sz w:val="24"/>
          <w:szCs w:val="24"/>
        </w:rPr>
        <w:t xml:space="preserve">2.1.6. Seja comprovado que a contratada mantém as condições iniciais de habilitação.  </w:t>
      </w:r>
    </w:p>
    <w:p w14:paraId="2BE3B8A1" w14:textId="77777777" w:rsidR="00F94749" w:rsidRPr="00E9781F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2.2</w:t>
      </w:r>
      <w:r w:rsidRPr="00E9781F">
        <w:rPr>
          <w:rFonts w:ascii="Cambria" w:hAnsi="Cambria" w:cs="Arial"/>
          <w:sz w:val="24"/>
          <w:szCs w:val="24"/>
        </w:rPr>
        <w:t>. A CONTRATADA não tem direito subjetivo à prorrogação contratual.</w:t>
      </w:r>
    </w:p>
    <w:p w14:paraId="5A2ECC55" w14:textId="77777777" w:rsidR="00F94749" w:rsidRPr="00E9781F" w:rsidRDefault="00F94749" w:rsidP="00F94749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lastRenderedPageBreak/>
        <w:t>2.3</w:t>
      </w:r>
      <w:r w:rsidRPr="00E9781F">
        <w:rPr>
          <w:rFonts w:ascii="Cambria" w:hAnsi="Cambria" w:cs="Arial"/>
          <w:sz w:val="24"/>
          <w:szCs w:val="24"/>
        </w:rPr>
        <w:t>. A prorrogação de contrato deverá ser promovida mediante celebração de termo aditivo.</w:t>
      </w:r>
    </w:p>
    <w:p w14:paraId="5061BC88" w14:textId="77777777" w:rsidR="00F94749" w:rsidRDefault="00F94749" w:rsidP="00F94749">
      <w:pPr>
        <w:spacing w:after="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2.4. </w:t>
      </w:r>
      <w:r w:rsidRPr="002D7E5F">
        <w:rPr>
          <w:rFonts w:ascii="Cambria" w:hAnsi="Cambria" w:cs="Arial"/>
          <w:sz w:val="24"/>
          <w:szCs w:val="24"/>
        </w:rPr>
        <w:t xml:space="preserve">A prorrogação do contrato dependerá </w:t>
      </w:r>
      <w:r>
        <w:rPr>
          <w:rFonts w:ascii="Cambria" w:hAnsi="Cambria" w:cs="Arial"/>
          <w:sz w:val="24"/>
          <w:szCs w:val="24"/>
        </w:rPr>
        <w:t xml:space="preserve">ainda </w:t>
      </w:r>
      <w:r w:rsidRPr="002D7E5F">
        <w:rPr>
          <w:rFonts w:ascii="Cambria" w:hAnsi="Cambria" w:cs="Arial"/>
          <w:sz w:val="24"/>
          <w:szCs w:val="24"/>
        </w:rPr>
        <w:t>da verificação da manutenção da necessidade, economicidade e oportunidade da contratação, acompanhada de realização de pesquisa de mercado que demonstre a vantajosidade dos preços contratados para a Administração.</w:t>
      </w:r>
    </w:p>
    <w:p w14:paraId="6B862DB3" w14:textId="655200B2" w:rsidR="00CE4B4B" w:rsidRDefault="00CE4B4B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711A6DFE" w14:textId="5266ECDD" w:rsidR="00CE4B4B" w:rsidRPr="00202BC6" w:rsidRDefault="00CE4B4B" w:rsidP="00CE4B4B">
      <w:pPr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CLÁUSULA TERCEIRA – </w:t>
      </w:r>
      <w:r w:rsidRPr="00202BC6">
        <w:rPr>
          <w:rFonts w:ascii="Cambria" w:hAnsi="Cambria" w:cs="Arial"/>
          <w:b/>
          <w:sz w:val="24"/>
          <w:szCs w:val="24"/>
        </w:rPr>
        <w:t>DO PREÇO</w:t>
      </w:r>
    </w:p>
    <w:p w14:paraId="5269D907" w14:textId="12DE6022" w:rsidR="00F94749" w:rsidRDefault="00F94749" w:rsidP="00F94749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3.1. </w:t>
      </w:r>
      <w:r w:rsidRPr="00216C5B">
        <w:rPr>
          <w:rFonts w:ascii="Cambria" w:hAnsi="Cambria" w:cs="Arial"/>
          <w:sz w:val="24"/>
          <w:szCs w:val="24"/>
        </w:rPr>
        <w:t xml:space="preserve">O valor mensal da contratação é de </w:t>
      </w:r>
      <w:r w:rsidRPr="00216C5B">
        <w:rPr>
          <w:rFonts w:ascii="Cambria" w:hAnsi="Cambria" w:cs="Arial"/>
          <w:sz w:val="24"/>
          <w:szCs w:val="24"/>
          <w:highlight w:val="red"/>
        </w:rPr>
        <w:t>R$ .......... (.....),</w:t>
      </w:r>
      <w:r w:rsidRPr="00216C5B">
        <w:rPr>
          <w:rFonts w:ascii="Cambria" w:hAnsi="Cambria" w:cs="Arial"/>
          <w:sz w:val="24"/>
          <w:szCs w:val="24"/>
        </w:rPr>
        <w:t xml:space="preserve"> perfazendo o valor total de </w:t>
      </w:r>
      <w:r w:rsidRPr="00216C5B">
        <w:rPr>
          <w:rFonts w:ascii="Cambria" w:hAnsi="Cambria" w:cs="Arial"/>
          <w:sz w:val="24"/>
          <w:szCs w:val="24"/>
          <w:highlight w:val="red"/>
        </w:rPr>
        <w:t>R$ ....... (....).</w:t>
      </w:r>
      <w:r>
        <w:rPr>
          <w:rFonts w:ascii="Cambria" w:hAnsi="Cambria" w:cs="Arial"/>
          <w:sz w:val="24"/>
          <w:szCs w:val="24"/>
        </w:rPr>
        <w:t xml:space="preserve"> Segue discriminação do valor a ser pago pela FUFMT:</w:t>
      </w:r>
    </w:p>
    <w:tbl>
      <w:tblPr>
        <w:tblStyle w:val="TableNormal"/>
        <w:tblpPr w:leftFromText="141" w:rightFromText="141" w:vertAnchor="text" w:horzAnchor="margin" w:tblpY="227"/>
        <w:tblW w:w="8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418"/>
        <w:gridCol w:w="850"/>
        <w:gridCol w:w="1418"/>
        <w:gridCol w:w="1559"/>
        <w:gridCol w:w="1559"/>
      </w:tblGrid>
      <w:tr w:rsidR="0019189F" w:rsidRPr="0019189F" w14:paraId="01E35582" w14:textId="77777777" w:rsidTr="0019189F">
        <w:trPr>
          <w:trHeight w:val="847"/>
        </w:trPr>
        <w:tc>
          <w:tcPr>
            <w:tcW w:w="1417" w:type="dxa"/>
          </w:tcPr>
          <w:p w14:paraId="64485C13" w14:textId="7586B678" w:rsidR="0019189F" w:rsidRPr="00C351E6" w:rsidRDefault="0019189F" w:rsidP="0019189F">
            <w:pPr>
              <w:pStyle w:val="TableParagraph"/>
              <w:spacing w:line="281" w:lineRule="exact"/>
              <w:ind w:left="107"/>
              <w:rPr>
                <w:rFonts w:ascii="Cambria" w:hAnsi="Cambria"/>
                <w:sz w:val="24"/>
                <w:highlight w:val="red"/>
              </w:rPr>
            </w:pPr>
            <w:proofErr w:type="spellStart"/>
            <w:r w:rsidRPr="00C351E6">
              <w:rPr>
                <w:rFonts w:ascii="Cambria" w:hAnsi="Cambria"/>
                <w:sz w:val="24"/>
                <w:highlight w:val="red"/>
              </w:rPr>
              <w:t>Serviço</w:t>
            </w:r>
            <w:proofErr w:type="spellEnd"/>
          </w:p>
        </w:tc>
        <w:tc>
          <w:tcPr>
            <w:tcW w:w="1418" w:type="dxa"/>
          </w:tcPr>
          <w:p w14:paraId="470123C3" w14:textId="77777777" w:rsidR="0019189F" w:rsidRPr="00C351E6" w:rsidRDefault="0019189F" w:rsidP="0019189F">
            <w:pPr>
              <w:pStyle w:val="TableParagraph"/>
              <w:spacing w:line="278" w:lineRule="auto"/>
              <w:ind w:left="107" w:right="81"/>
              <w:rPr>
                <w:rFonts w:ascii="Cambria" w:hAnsi="Cambria"/>
                <w:sz w:val="24"/>
                <w:highlight w:val="red"/>
              </w:rPr>
            </w:pPr>
            <w:r w:rsidRPr="00C351E6">
              <w:rPr>
                <w:rFonts w:ascii="Cambria" w:hAnsi="Cambria"/>
                <w:sz w:val="24"/>
                <w:highlight w:val="red"/>
              </w:rPr>
              <w:t>Und. (</w:t>
            </w:r>
            <w:proofErr w:type="spellStart"/>
            <w:r w:rsidRPr="00C351E6">
              <w:rPr>
                <w:rFonts w:ascii="Cambria" w:hAnsi="Cambria"/>
                <w:sz w:val="24"/>
                <w:highlight w:val="red"/>
              </w:rPr>
              <w:t>medida</w:t>
            </w:r>
            <w:proofErr w:type="spellEnd"/>
            <w:r w:rsidRPr="00C351E6">
              <w:rPr>
                <w:rFonts w:ascii="Cambria" w:hAnsi="Cambria"/>
                <w:sz w:val="24"/>
                <w:highlight w:val="red"/>
              </w:rPr>
              <w:t>)</w:t>
            </w:r>
          </w:p>
        </w:tc>
        <w:tc>
          <w:tcPr>
            <w:tcW w:w="850" w:type="dxa"/>
          </w:tcPr>
          <w:p w14:paraId="11C5C809" w14:textId="77777777" w:rsidR="0019189F" w:rsidRPr="00C351E6" w:rsidRDefault="0019189F" w:rsidP="0019189F">
            <w:pPr>
              <w:pStyle w:val="TableParagraph"/>
              <w:spacing w:line="281" w:lineRule="exact"/>
              <w:ind w:left="105"/>
              <w:rPr>
                <w:rFonts w:ascii="Cambria" w:hAnsi="Cambria"/>
                <w:sz w:val="24"/>
                <w:highlight w:val="red"/>
              </w:rPr>
            </w:pPr>
            <w:r w:rsidRPr="00C351E6">
              <w:rPr>
                <w:rFonts w:ascii="Cambria" w:hAnsi="Cambria"/>
                <w:sz w:val="24"/>
                <w:highlight w:val="red"/>
              </w:rPr>
              <w:t>Qtd.</w:t>
            </w:r>
          </w:p>
        </w:tc>
        <w:tc>
          <w:tcPr>
            <w:tcW w:w="1418" w:type="dxa"/>
          </w:tcPr>
          <w:p w14:paraId="6B97ACBA" w14:textId="77777777" w:rsidR="0019189F" w:rsidRPr="00C351E6" w:rsidRDefault="0019189F" w:rsidP="0019189F">
            <w:pPr>
              <w:pStyle w:val="TableParagraph"/>
              <w:spacing w:line="281" w:lineRule="exact"/>
              <w:ind w:left="107"/>
              <w:rPr>
                <w:rFonts w:ascii="Cambria" w:hAnsi="Cambria"/>
                <w:sz w:val="24"/>
                <w:highlight w:val="red"/>
              </w:rPr>
            </w:pPr>
            <w:r w:rsidRPr="00C351E6">
              <w:rPr>
                <w:rFonts w:ascii="Cambria" w:hAnsi="Cambria"/>
                <w:sz w:val="24"/>
                <w:highlight w:val="red"/>
              </w:rPr>
              <w:t xml:space="preserve">R$ </w:t>
            </w:r>
            <w:proofErr w:type="spellStart"/>
            <w:r w:rsidRPr="00C351E6">
              <w:rPr>
                <w:rFonts w:ascii="Cambria" w:hAnsi="Cambria"/>
                <w:sz w:val="24"/>
                <w:highlight w:val="red"/>
              </w:rPr>
              <w:t>Unitário</w:t>
            </w:r>
            <w:proofErr w:type="spellEnd"/>
            <w:r w:rsidRPr="00C351E6">
              <w:rPr>
                <w:rFonts w:ascii="Cambria" w:hAnsi="Cambria"/>
                <w:sz w:val="24"/>
                <w:highlight w:val="red"/>
              </w:rPr>
              <w:t xml:space="preserve"> por </w:t>
            </w:r>
            <w:proofErr w:type="spellStart"/>
            <w:r w:rsidRPr="00C351E6">
              <w:rPr>
                <w:rFonts w:ascii="Cambria" w:hAnsi="Cambria"/>
                <w:sz w:val="24"/>
                <w:highlight w:val="red"/>
              </w:rPr>
              <w:t>segurado</w:t>
            </w:r>
            <w:proofErr w:type="spellEnd"/>
          </w:p>
        </w:tc>
        <w:tc>
          <w:tcPr>
            <w:tcW w:w="1559" w:type="dxa"/>
          </w:tcPr>
          <w:p w14:paraId="34CA42E6" w14:textId="77777777" w:rsidR="0019189F" w:rsidRPr="00C351E6" w:rsidRDefault="0019189F" w:rsidP="0019189F">
            <w:pPr>
              <w:pStyle w:val="TableParagraph"/>
              <w:spacing w:line="281" w:lineRule="exact"/>
              <w:ind w:left="108"/>
              <w:rPr>
                <w:rFonts w:ascii="Cambria" w:hAnsi="Cambria"/>
                <w:sz w:val="24"/>
                <w:highlight w:val="red"/>
              </w:rPr>
            </w:pPr>
            <w:r w:rsidRPr="00C351E6">
              <w:rPr>
                <w:rFonts w:ascii="Cambria" w:hAnsi="Cambria"/>
                <w:sz w:val="24"/>
                <w:highlight w:val="red"/>
              </w:rPr>
              <w:t>R$ Total (mensal)</w:t>
            </w:r>
          </w:p>
        </w:tc>
        <w:tc>
          <w:tcPr>
            <w:tcW w:w="1559" w:type="dxa"/>
          </w:tcPr>
          <w:p w14:paraId="4E75379D" w14:textId="77777777" w:rsidR="0019189F" w:rsidRPr="00C351E6" w:rsidRDefault="0019189F" w:rsidP="0019189F">
            <w:pPr>
              <w:pStyle w:val="TableParagraph"/>
              <w:spacing w:line="281" w:lineRule="exact"/>
              <w:ind w:left="108"/>
              <w:rPr>
                <w:rFonts w:ascii="Cambria" w:hAnsi="Cambria"/>
                <w:sz w:val="24"/>
                <w:highlight w:val="red"/>
              </w:rPr>
            </w:pPr>
            <w:r w:rsidRPr="00C351E6">
              <w:rPr>
                <w:rFonts w:ascii="Cambria" w:hAnsi="Cambria"/>
                <w:sz w:val="24"/>
                <w:highlight w:val="red"/>
              </w:rPr>
              <w:t xml:space="preserve">R$ Total </w:t>
            </w:r>
            <w:proofErr w:type="spellStart"/>
            <w:r w:rsidRPr="00C351E6">
              <w:rPr>
                <w:rFonts w:ascii="Cambria" w:hAnsi="Cambria"/>
                <w:sz w:val="24"/>
                <w:highlight w:val="red"/>
              </w:rPr>
              <w:t>anual</w:t>
            </w:r>
            <w:proofErr w:type="spellEnd"/>
          </w:p>
        </w:tc>
      </w:tr>
      <w:tr w:rsidR="0019189F" w:rsidRPr="0019189F" w14:paraId="36269A02" w14:textId="77777777" w:rsidTr="0019189F">
        <w:trPr>
          <w:trHeight w:val="525"/>
        </w:trPr>
        <w:tc>
          <w:tcPr>
            <w:tcW w:w="1417" w:type="dxa"/>
          </w:tcPr>
          <w:p w14:paraId="09541D0B" w14:textId="77777777" w:rsidR="0019189F" w:rsidRPr="00C351E6" w:rsidRDefault="0019189F" w:rsidP="0019189F">
            <w:pPr>
              <w:pStyle w:val="TableParagraph"/>
              <w:rPr>
                <w:rFonts w:ascii="Cambria" w:hAnsi="Cambria"/>
                <w:highlight w:val="red"/>
              </w:rPr>
            </w:pPr>
          </w:p>
        </w:tc>
        <w:tc>
          <w:tcPr>
            <w:tcW w:w="1418" w:type="dxa"/>
          </w:tcPr>
          <w:p w14:paraId="7AEAE70B" w14:textId="77777777" w:rsidR="0019189F" w:rsidRPr="00C351E6" w:rsidRDefault="0019189F" w:rsidP="0019189F">
            <w:pPr>
              <w:pStyle w:val="TableParagraph"/>
              <w:rPr>
                <w:rFonts w:ascii="Cambria" w:hAnsi="Cambria"/>
                <w:highlight w:val="red"/>
              </w:rPr>
            </w:pPr>
          </w:p>
        </w:tc>
        <w:tc>
          <w:tcPr>
            <w:tcW w:w="850" w:type="dxa"/>
          </w:tcPr>
          <w:p w14:paraId="20AE7CBC" w14:textId="77777777" w:rsidR="0019189F" w:rsidRPr="00C351E6" w:rsidRDefault="0019189F" w:rsidP="0019189F">
            <w:pPr>
              <w:pStyle w:val="TableParagraph"/>
              <w:rPr>
                <w:rFonts w:ascii="Cambria" w:hAnsi="Cambria"/>
                <w:highlight w:val="red"/>
              </w:rPr>
            </w:pPr>
          </w:p>
        </w:tc>
        <w:tc>
          <w:tcPr>
            <w:tcW w:w="1418" w:type="dxa"/>
          </w:tcPr>
          <w:p w14:paraId="60F40AA4" w14:textId="77777777" w:rsidR="0019189F" w:rsidRPr="00C351E6" w:rsidRDefault="0019189F" w:rsidP="0019189F">
            <w:pPr>
              <w:pStyle w:val="TableParagraph"/>
              <w:rPr>
                <w:rFonts w:ascii="Cambria" w:hAnsi="Cambria"/>
                <w:highlight w:val="red"/>
              </w:rPr>
            </w:pPr>
          </w:p>
        </w:tc>
        <w:tc>
          <w:tcPr>
            <w:tcW w:w="1559" w:type="dxa"/>
          </w:tcPr>
          <w:p w14:paraId="0D492753" w14:textId="77777777" w:rsidR="0019189F" w:rsidRPr="00C351E6" w:rsidRDefault="0019189F" w:rsidP="0019189F">
            <w:pPr>
              <w:pStyle w:val="TableParagraph"/>
              <w:rPr>
                <w:rFonts w:ascii="Cambria" w:hAnsi="Cambria"/>
                <w:highlight w:val="red"/>
              </w:rPr>
            </w:pPr>
          </w:p>
        </w:tc>
        <w:tc>
          <w:tcPr>
            <w:tcW w:w="1559" w:type="dxa"/>
          </w:tcPr>
          <w:p w14:paraId="4A76444A" w14:textId="77777777" w:rsidR="0019189F" w:rsidRPr="00C351E6" w:rsidRDefault="0019189F" w:rsidP="0019189F">
            <w:pPr>
              <w:pStyle w:val="TableParagraph"/>
              <w:rPr>
                <w:rFonts w:ascii="Cambria" w:hAnsi="Cambria"/>
                <w:highlight w:val="red"/>
              </w:rPr>
            </w:pPr>
            <w:bookmarkStart w:id="0" w:name="_GoBack"/>
            <w:bookmarkEnd w:id="0"/>
          </w:p>
        </w:tc>
      </w:tr>
    </w:tbl>
    <w:p w14:paraId="0E5D6614" w14:textId="77777777" w:rsidR="00F94749" w:rsidRDefault="00F94749" w:rsidP="00F94749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41B7BDB4" w14:textId="58A738AE" w:rsidR="00F94749" w:rsidRPr="001953AA" w:rsidRDefault="00F94749" w:rsidP="00F94749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953AA">
        <w:rPr>
          <w:rFonts w:ascii="Cambria" w:hAnsi="Cambria" w:cs="Arial"/>
          <w:bCs/>
          <w:sz w:val="24"/>
          <w:szCs w:val="24"/>
        </w:rPr>
        <w:t>3.2.  No</w:t>
      </w:r>
      <w:r w:rsidR="001A7797">
        <w:rPr>
          <w:rFonts w:ascii="Cambria" w:hAnsi="Cambria" w:cs="Arial"/>
          <w:bCs/>
          <w:sz w:val="24"/>
          <w:szCs w:val="24"/>
        </w:rPr>
        <w:t>s</w:t>
      </w:r>
      <w:r w:rsidRPr="001953AA">
        <w:rPr>
          <w:rFonts w:ascii="Cambria" w:hAnsi="Cambria" w:cs="Arial"/>
          <w:bCs/>
          <w:sz w:val="24"/>
          <w:szCs w:val="24"/>
        </w:rPr>
        <w:t xml:space="preserve"> valor</w:t>
      </w:r>
      <w:r w:rsidR="001A7797">
        <w:rPr>
          <w:rFonts w:ascii="Cambria" w:hAnsi="Cambria" w:cs="Arial"/>
          <w:bCs/>
          <w:sz w:val="24"/>
          <w:szCs w:val="24"/>
        </w:rPr>
        <w:t>es</w:t>
      </w:r>
      <w:r w:rsidRPr="001953AA">
        <w:rPr>
          <w:rFonts w:ascii="Cambria" w:hAnsi="Cambria" w:cs="Arial"/>
          <w:bCs/>
          <w:sz w:val="24"/>
          <w:szCs w:val="24"/>
        </w:rPr>
        <w:t xml:space="preserve">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40F58C44" w14:textId="77777777" w:rsidR="00F94749" w:rsidRPr="001953AA" w:rsidRDefault="00F94749" w:rsidP="00F94749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953AA">
        <w:rPr>
          <w:rFonts w:ascii="Cambria" w:hAnsi="Cambria" w:cs="Arial"/>
          <w:bCs/>
          <w:sz w:val="24"/>
          <w:szCs w:val="24"/>
        </w:rPr>
        <w:t>3.3. O valor acima é meramente estimativo, de forma que os pagamentos devidos à CONTRATADA dependerão dos quantitativos de serviços efetivamente prestados.</w:t>
      </w:r>
    </w:p>
    <w:p w14:paraId="586C6BA1" w14:textId="77777777" w:rsidR="00F94749" w:rsidRDefault="00F94749" w:rsidP="001953AA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4CC139B6" w14:textId="223662B9" w:rsidR="001953AA" w:rsidRPr="001953AA" w:rsidRDefault="001953AA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CLÁUSULA QUARTA – DOTAÇÃO ORÇAMENTÁRIA</w:t>
      </w:r>
    </w:p>
    <w:p w14:paraId="60E9F880" w14:textId="22E50301" w:rsidR="001953AA" w:rsidRDefault="001953AA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0D8A147A" w14:textId="06F1CD27" w:rsidR="001953AA" w:rsidRPr="00202BC6" w:rsidRDefault="001953AA" w:rsidP="001953AA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4.1. </w:t>
      </w:r>
      <w:r w:rsidRPr="00202BC6">
        <w:rPr>
          <w:rFonts w:ascii="Cambria" w:hAnsi="Cambria" w:cs="Arial"/>
          <w:sz w:val="24"/>
          <w:szCs w:val="24"/>
        </w:rPr>
        <w:t>As despesas decorrentes da execução deste instrumento correrão no exercício de 20</w:t>
      </w:r>
      <w:r w:rsidR="006D459D">
        <w:rPr>
          <w:rFonts w:ascii="Cambria" w:hAnsi="Cambria" w:cs="Arial"/>
          <w:sz w:val="24"/>
          <w:szCs w:val="24"/>
        </w:rPr>
        <w:t>2</w:t>
      </w:r>
      <w:r w:rsidR="001A7797">
        <w:rPr>
          <w:rFonts w:ascii="Cambria" w:hAnsi="Cambria" w:cs="Arial"/>
          <w:sz w:val="24"/>
          <w:szCs w:val="24"/>
        </w:rPr>
        <w:t>1</w:t>
      </w:r>
      <w:r w:rsidRPr="00202BC6">
        <w:rPr>
          <w:rFonts w:ascii="Cambria" w:hAnsi="Cambria" w:cs="Arial"/>
          <w:sz w:val="24"/>
          <w:szCs w:val="24"/>
        </w:rPr>
        <w:t xml:space="preserve"> com a seguinte dotação orçamentária:</w:t>
      </w:r>
    </w:p>
    <w:tbl>
      <w:tblPr>
        <w:tblStyle w:val="Tabelacomgrade"/>
        <w:tblW w:w="0" w:type="auto"/>
        <w:tblInd w:w="851" w:type="dxa"/>
        <w:tblLook w:val="04A0" w:firstRow="1" w:lastRow="0" w:firstColumn="1" w:lastColumn="0" w:noHBand="0" w:noVBand="1"/>
      </w:tblPr>
      <w:tblGrid>
        <w:gridCol w:w="2767"/>
        <w:gridCol w:w="4876"/>
      </w:tblGrid>
      <w:tr w:rsidR="001953AA" w:rsidRPr="00405B97" w14:paraId="45D1ED5B" w14:textId="77777777" w:rsidTr="00FD04C2">
        <w:tc>
          <w:tcPr>
            <w:tcW w:w="2943" w:type="dxa"/>
          </w:tcPr>
          <w:p w14:paraId="05405634" w14:textId="77777777" w:rsidR="001953AA" w:rsidRPr="008B439C" w:rsidRDefault="001953AA" w:rsidP="00FD04C2">
            <w:pPr>
              <w:pStyle w:val="PargrafodaLista"/>
              <w:widowControl w:val="0"/>
              <w:spacing w:after="0"/>
              <w:ind w:left="0"/>
              <w:jc w:val="right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</w:pPr>
            <w:r w:rsidRPr="008B439C"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  <w:t>PTRES:</w:t>
            </w:r>
          </w:p>
        </w:tc>
        <w:tc>
          <w:tcPr>
            <w:tcW w:w="5492" w:type="dxa"/>
          </w:tcPr>
          <w:p w14:paraId="1037C01E" w14:textId="3463E209" w:rsidR="001953AA" w:rsidRPr="001953AA" w:rsidRDefault="001953AA" w:rsidP="00FD04C2">
            <w:pPr>
              <w:pStyle w:val="PargrafodaLista"/>
              <w:widowControl w:val="0"/>
              <w:spacing w:after="0"/>
              <w:ind w:left="0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yellow"/>
              </w:rPr>
            </w:pPr>
          </w:p>
        </w:tc>
      </w:tr>
      <w:tr w:rsidR="001953AA" w:rsidRPr="00405B97" w14:paraId="20C8F9E4" w14:textId="77777777" w:rsidTr="00FD04C2">
        <w:tc>
          <w:tcPr>
            <w:tcW w:w="2943" w:type="dxa"/>
          </w:tcPr>
          <w:p w14:paraId="218B8737" w14:textId="77777777" w:rsidR="001953AA" w:rsidRPr="008B439C" w:rsidRDefault="001953AA" w:rsidP="00FD04C2">
            <w:pPr>
              <w:pStyle w:val="PargrafodaLista"/>
              <w:widowControl w:val="0"/>
              <w:spacing w:after="0"/>
              <w:ind w:left="0"/>
              <w:jc w:val="right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</w:pPr>
            <w:r w:rsidRPr="008B439C"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  <w:t>FONTE:</w:t>
            </w:r>
          </w:p>
        </w:tc>
        <w:tc>
          <w:tcPr>
            <w:tcW w:w="5492" w:type="dxa"/>
          </w:tcPr>
          <w:p w14:paraId="00CF0394" w14:textId="76E34AB5" w:rsidR="001953AA" w:rsidRPr="001953AA" w:rsidRDefault="001953AA" w:rsidP="00FD04C2">
            <w:pPr>
              <w:pStyle w:val="PargrafodaLista"/>
              <w:widowControl w:val="0"/>
              <w:spacing w:after="0"/>
              <w:ind w:left="0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yellow"/>
              </w:rPr>
            </w:pPr>
          </w:p>
        </w:tc>
      </w:tr>
      <w:tr w:rsidR="001953AA" w:rsidRPr="00405B97" w14:paraId="496CA575" w14:textId="77777777" w:rsidTr="00FD04C2">
        <w:tc>
          <w:tcPr>
            <w:tcW w:w="2943" w:type="dxa"/>
          </w:tcPr>
          <w:p w14:paraId="5927715A" w14:textId="77777777" w:rsidR="001953AA" w:rsidRPr="008B439C" w:rsidRDefault="001953AA" w:rsidP="00FD04C2">
            <w:pPr>
              <w:pStyle w:val="PargrafodaLista"/>
              <w:widowControl w:val="0"/>
              <w:spacing w:after="0"/>
              <w:ind w:left="0"/>
              <w:jc w:val="right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</w:pPr>
            <w:r w:rsidRPr="008B439C"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  <w:t>NATUREZA DE DESPESA:</w:t>
            </w:r>
          </w:p>
        </w:tc>
        <w:tc>
          <w:tcPr>
            <w:tcW w:w="5492" w:type="dxa"/>
          </w:tcPr>
          <w:p w14:paraId="593460A6" w14:textId="08B600FC" w:rsidR="001953AA" w:rsidRPr="001953AA" w:rsidRDefault="001953AA" w:rsidP="00FD04C2">
            <w:pPr>
              <w:pStyle w:val="PargrafodaLista"/>
              <w:widowControl w:val="0"/>
              <w:spacing w:after="0"/>
              <w:ind w:left="0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yellow"/>
              </w:rPr>
            </w:pPr>
          </w:p>
        </w:tc>
      </w:tr>
      <w:tr w:rsidR="001953AA" w:rsidRPr="00405B97" w14:paraId="583B74F0" w14:textId="77777777" w:rsidTr="00FD04C2">
        <w:tc>
          <w:tcPr>
            <w:tcW w:w="2943" w:type="dxa"/>
          </w:tcPr>
          <w:p w14:paraId="68145B95" w14:textId="77777777" w:rsidR="001953AA" w:rsidRPr="008B439C" w:rsidRDefault="001953AA" w:rsidP="00FD04C2">
            <w:pPr>
              <w:pStyle w:val="PargrafodaLista"/>
              <w:widowControl w:val="0"/>
              <w:spacing w:after="0"/>
              <w:ind w:left="0"/>
              <w:jc w:val="right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</w:pPr>
            <w:r w:rsidRPr="008B439C"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  <w:t>UGR:</w:t>
            </w:r>
          </w:p>
        </w:tc>
        <w:tc>
          <w:tcPr>
            <w:tcW w:w="5492" w:type="dxa"/>
          </w:tcPr>
          <w:p w14:paraId="700A5A6A" w14:textId="49508782" w:rsidR="001953AA" w:rsidRPr="001953AA" w:rsidRDefault="001953AA" w:rsidP="00FD04C2">
            <w:pPr>
              <w:pStyle w:val="PargrafodaLista"/>
              <w:widowControl w:val="0"/>
              <w:spacing w:after="0"/>
              <w:ind w:left="0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yellow"/>
              </w:rPr>
            </w:pPr>
          </w:p>
        </w:tc>
      </w:tr>
      <w:tr w:rsidR="001953AA" w:rsidRPr="00405B97" w14:paraId="2D68E739" w14:textId="77777777" w:rsidTr="00FD04C2">
        <w:tc>
          <w:tcPr>
            <w:tcW w:w="2943" w:type="dxa"/>
          </w:tcPr>
          <w:p w14:paraId="7C0212B2" w14:textId="77777777" w:rsidR="001953AA" w:rsidRPr="008B439C" w:rsidRDefault="001953AA" w:rsidP="00FD04C2">
            <w:pPr>
              <w:pStyle w:val="PargrafodaLista"/>
              <w:widowControl w:val="0"/>
              <w:spacing w:after="0"/>
              <w:ind w:left="0"/>
              <w:jc w:val="right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</w:pPr>
            <w:r w:rsidRPr="008B439C"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  <w:t>PI:</w:t>
            </w:r>
          </w:p>
        </w:tc>
        <w:tc>
          <w:tcPr>
            <w:tcW w:w="5492" w:type="dxa"/>
          </w:tcPr>
          <w:p w14:paraId="76942C00" w14:textId="316B5667" w:rsidR="001953AA" w:rsidRPr="001953AA" w:rsidRDefault="001953AA" w:rsidP="00FD04C2">
            <w:pPr>
              <w:pStyle w:val="PargrafodaLista"/>
              <w:widowControl w:val="0"/>
              <w:spacing w:after="0"/>
              <w:ind w:left="0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yellow"/>
              </w:rPr>
            </w:pPr>
          </w:p>
        </w:tc>
      </w:tr>
      <w:tr w:rsidR="001953AA" w:rsidRPr="00405B97" w14:paraId="5FED79BB" w14:textId="77777777" w:rsidTr="00FD04C2">
        <w:tc>
          <w:tcPr>
            <w:tcW w:w="2943" w:type="dxa"/>
          </w:tcPr>
          <w:p w14:paraId="2C7B4CDA" w14:textId="77777777" w:rsidR="001953AA" w:rsidRPr="008B439C" w:rsidRDefault="001953AA" w:rsidP="00FD04C2">
            <w:pPr>
              <w:pStyle w:val="PargrafodaLista"/>
              <w:widowControl w:val="0"/>
              <w:spacing w:after="0"/>
              <w:ind w:left="0"/>
              <w:jc w:val="right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</w:pPr>
            <w:r w:rsidRPr="008B439C">
              <w:rPr>
                <w:rFonts w:ascii="Cambria" w:eastAsia="Lucida Sans Unicode" w:hAnsi="Cambria" w:cs="Arial"/>
                <w:b/>
                <w:sz w:val="24"/>
                <w:szCs w:val="24"/>
                <w:highlight w:val="red"/>
              </w:rPr>
              <w:t>VALOR R$:</w:t>
            </w:r>
          </w:p>
        </w:tc>
        <w:tc>
          <w:tcPr>
            <w:tcW w:w="5492" w:type="dxa"/>
          </w:tcPr>
          <w:p w14:paraId="11400431" w14:textId="7DDE6E87" w:rsidR="001953AA" w:rsidRPr="001953AA" w:rsidRDefault="001953AA" w:rsidP="00FD04C2">
            <w:pPr>
              <w:pStyle w:val="PargrafodaLista"/>
              <w:widowControl w:val="0"/>
              <w:spacing w:after="0"/>
              <w:ind w:left="0"/>
              <w:outlineLvl w:val="0"/>
              <w:rPr>
                <w:rFonts w:ascii="Cambria" w:eastAsia="Lucida Sans Unicode" w:hAnsi="Cambria" w:cs="Arial"/>
                <w:b/>
                <w:sz w:val="24"/>
                <w:szCs w:val="24"/>
                <w:highlight w:val="yellow"/>
              </w:rPr>
            </w:pPr>
          </w:p>
        </w:tc>
      </w:tr>
    </w:tbl>
    <w:p w14:paraId="46B0F3E9" w14:textId="77777777" w:rsidR="001953AA" w:rsidRDefault="001953AA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140BAC05" w14:textId="269E6705" w:rsidR="001953AA" w:rsidRDefault="001953AA" w:rsidP="001953AA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953AA">
        <w:rPr>
          <w:rFonts w:ascii="Cambria" w:hAnsi="Cambria" w:cs="Arial"/>
          <w:bCs/>
          <w:sz w:val="24"/>
          <w:szCs w:val="24"/>
        </w:rPr>
        <w:lastRenderedPageBreak/>
        <w:t>4.2. No(s) exercício(s) seguinte(s), as despesas correspondentes correrão à conta dos recursos próprios para atender às despesas da mesma natureza, cuja alocação será feita no início de cada exercício financeiro</w:t>
      </w:r>
      <w:r w:rsidR="00447F61">
        <w:rPr>
          <w:rFonts w:ascii="Cambria" w:hAnsi="Cambria" w:cs="Arial"/>
          <w:bCs/>
          <w:sz w:val="24"/>
          <w:szCs w:val="24"/>
        </w:rPr>
        <w:t>;</w:t>
      </w:r>
    </w:p>
    <w:p w14:paraId="5AE91430" w14:textId="3AB85113" w:rsidR="001953AA" w:rsidRDefault="001953AA" w:rsidP="001953AA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4C0B255C" w14:textId="4E9BE8A7" w:rsidR="001953AA" w:rsidRPr="001953AA" w:rsidRDefault="001953AA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CLÁUSULA QUINTA – PAGAMENTO</w:t>
      </w:r>
    </w:p>
    <w:p w14:paraId="1EA120AD" w14:textId="266F4665" w:rsidR="001953AA" w:rsidRDefault="001953AA" w:rsidP="001953AA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1E54ECFE" w14:textId="12A0C691" w:rsidR="001A7797" w:rsidRDefault="001A7797" w:rsidP="001A7797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1953AA">
        <w:rPr>
          <w:rFonts w:ascii="Cambria" w:hAnsi="Cambria" w:cs="Arial"/>
          <w:bCs/>
          <w:sz w:val="24"/>
          <w:szCs w:val="24"/>
        </w:rPr>
        <w:t>5.1. O prazo para pagamento à CONTRATADA e demais condições a ele referentes encontram-se definidos no Termo de Referência</w:t>
      </w:r>
      <w:r>
        <w:rPr>
          <w:rFonts w:ascii="Cambria" w:hAnsi="Cambria" w:cs="Arial"/>
          <w:bCs/>
          <w:sz w:val="24"/>
          <w:szCs w:val="24"/>
        </w:rPr>
        <w:t>, anexo deste contrato (SEÇÃO</w:t>
      </w:r>
      <w:r w:rsidR="00EA40D6">
        <w:rPr>
          <w:rFonts w:ascii="Cambria" w:hAnsi="Cambria" w:cs="Arial"/>
          <w:bCs/>
          <w:sz w:val="24"/>
          <w:szCs w:val="24"/>
        </w:rPr>
        <w:t xml:space="preserve"> 6.2</w:t>
      </w:r>
      <w:r w:rsidR="0019189F">
        <w:rPr>
          <w:rFonts w:ascii="Cambria" w:hAnsi="Cambria" w:cs="Arial"/>
          <w:bCs/>
          <w:sz w:val="24"/>
          <w:szCs w:val="24"/>
        </w:rPr>
        <w:t>.4</w:t>
      </w:r>
      <w:r>
        <w:rPr>
          <w:rFonts w:ascii="Cambria" w:hAnsi="Cambria" w:cs="Arial"/>
          <w:bCs/>
          <w:sz w:val="24"/>
          <w:szCs w:val="24"/>
        </w:rPr>
        <w:t>)</w:t>
      </w:r>
      <w:r w:rsidRPr="001953AA">
        <w:rPr>
          <w:rFonts w:ascii="Cambria" w:hAnsi="Cambria" w:cs="Arial"/>
          <w:bCs/>
          <w:sz w:val="24"/>
          <w:szCs w:val="24"/>
        </w:rPr>
        <w:t xml:space="preserve"> e no Anexo XI da IN SEGES/MP n. 5/2017</w:t>
      </w:r>
      <w:r>
        <w:rPr>
          <w:rFonts w:ascii="Cambria" w:hAnsi="Cambria" w:cs="Arial"/>
          <w:bCs/>
          <w:sz w:val="24"/>
          <w:szCs w:val="24"/>
        </w:rPr>
        <w:t>.</w:t>
      </w:r>
    </w:p>
    <w:p w14:paraId="19DB4D3B" w14:textId="77777777" w:rsidR="002D1397" w:rsidRDefault="002D1397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4DC3E5DA" w14:textId="7946DC4D" w:rsidR="001953AA" w:rsidRPr="00EB1538" w:rsidRDefault="00EB1538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CLÁUSULA SEXTA – REAJUST</w:t>
      </w:r>
      <w:r w:rsidR="001A7797">
        <w:rPr>
          <w:rFonts w:ascii="Cambria" w:hAnsi="Cambria" w:cs="Arial"/>
          <w:b/>
          <w:sz w:val="24"/>
          <w:szCs w:val="24"/>
        </w:rPr>
        <w:t>AMENTO DE PREÇOS EM SENTIDO AMPLO</w:t>
      </w:r>
    </w:p>
    <w:p w14:paraId="4993A225" w14:textId="3FC0364A" w:rsidR="001953AA" w:rsidRDefault="001953AA" w:rsidP="001953AA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433DDCE4" w14:textId="4549B327" w:rsidR="001A7797" w:rsidRDefault="001A7797" w:rsidP="001A7797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EB1538">
        <w:rPr>
          <w:rFonts w:ascii="Cambria" w:hAnsi="Cambria" w:cs="Arial"/>
          <w:bCs/>
          <w:sz w:val="24"/>
          <w:szCs w:val="24"/>
        </w:rPr>
        <w:t xml:space="preserve">6.1. As regras acerca </w:t>
      </w:r>
      <w:r>
        <w:rPr>
          <w:rFonts w:ascii="Cambria" w:hAnsi="Cambria" w:cs="Arial"/>
          <w:bCs/>
          <w:sz w:val="24"/>
          <w:szCs w:val="24"/>
        </w:rPr>
        <w:t xml:space="preserve">do reajustamento de preços em sentido amplo do valor contratual </w:t>
      </w:r>
      <w:r w:rsidRPr="00B84220">
        <w:rPr>
          <w:rFonts w:ascii="Cambria" w:hAnsi="Cambria" w:cs="Arial"/>
          <w:bCs/>
          <w:sz w:val="24"/>
          <w:szCs w:val="24"/>
        </w:rPr>
        <w:t>(reajuste em sentido estrito)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EB1538">
        <w:rPr>
          <w:rFonts w:ascii="Cambria" w:hAnsi="Cambria" w:cs="Arial"/>
          <w:bCs/>
          <w:sz w:val="24"/>
          <w:szCs w:val="24"/>
        </w:rPr>
        <w:t>são as estabelecidas no Termo de Referência</w:t>
      </w:r>
      <w:r>
        <w:rPr>
          <w:rFonts w:ascii="Cambria" w:hAnsi="Cambria" w:cs="Arial"/>
          <w:bCs/>
          <w:sz w:val="24"/>
          <w:szCs w:val="24"/>
        </w:rPr>
        <w:t xml:space="preserve"> (SEÇÃO 1</w:t>
      </w:r>
      <w:r w:rsidR="00EA40D6">
        <w:rPr>
          <w:rFonts w:ascii="Cambria" w:hAnsi="Cambria" w:cs="Arial"/>
          <w:bCs/>
          <w:sz w:val="24"/>
          <w:szCs w:val="24"/>
        </w:rPr>
        <w:t>0</w:t>
      </w:r>
      <w:r>
        <w:rPr>
          <w:rFonts w:ascii="Cambria" w:hAnsi="Cambria" w:cs="Arial"/>
          <w:bCs/>
          <w:sz w:val="24"/>
          <w:szCs w:val="24"/>
        </w:rPr>
        <w:t>)</w:t>
      </w:r>
      <w:r w:rsidRPr="00EB1538">
        <w:rPr>
          <w:rFonts w:ascii="Cambria" w:hAnsi="Cambria" w:cs="Arial"/>
          <w:bCs/>
          <w:sz w:val="24"/>
          <w:szCs w:val="24"/>
        </w:rPr>
        <w:t>, anexo a este Contrato.</w:t>
      </w:r>
    </w:p>
    <w:p w14:paraId="5C4867FF" w14:textId="77777777" w:rsidR="00EB1538" w:rsidRPr="001953AA" w:rsidRDefault="00EB1538" w:rsidP="001953AA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67FA4F24" w14:textId="6F4791D6" w:rsidR="00F500DF" w:rsidRDefault="00F500DF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CLÁUSULA SÉTIMA – GARANTIA DE EXECUÇÃO</w:t>
      </w:r>
    </w:p>
    <w:p w14:paraId="2603E03B" w14:textId="7DBE0DBF" w:rsidR="00F500DF" w:rsidRDefault="00F500DF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7F22622D" w14:textId="46522C93" w:rsidR="00F500DF" w:rsidRPr="00F500DF" w:rsidRDefault="00F500DF" w:rsidP="001953AA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7.1. </w:t>
      </w:r>
      <w:r w:rsidR="0019189F">
        <w:rPr>
          <w:rFonts w:ascii="Cambria" w:hAnsi="Cambria" w:cs="Arial"/>
          <w:bCs/>
          <w:sz w:val="24"/>
          <w:szCs w:val="24"/>
        </w:rPr>
        <w:t>Não s</w:t>
      </w:r>
      <w:r w:rsidRPr="00F500DF">
        <w:rPr>
          <w:rFonts w:ascii="Cambria" w:hAnsi="Cambria" w:cs="Arial"/>
          <w:bCs/>
          <w:sz w:val="24"/>
          <w:szCs w:val="24"/>
        </w:rPr>
        <w:t>erá exigida a prestação de g</w:t>
      </w:r>
      <w:r w:rsidR="004F3B27">
        <w:rPr>
          <w:rFonts w:ascii="Cambria" w:hAnsi="Cambria" w:cs="Arial"/>
          <w:bCs/>
          <w:sz w:val="24"/>
          <w:szCs w:val="24"/>
        </w:rPr>
        <w:t>arantia na presente contratação</w:t>
      </w:r>
      <w:r w:rsidR="0019189F">
        <w:rPr>
          <w:rFonts w:ascii="Cambria" w:hAnsi="Cambria" w:cs="Arial"/>
          <w:bCs/>
          <w:sz w:val="24"/>
          <w:szCs w:val="24"/>
        </w:rPr>
        <w:t>.</w:t>
      </w:r>
    </w:p>
    <w:p w14:paraId="0C6BA1A0" w14:textId="77777777" w:rsidR="00F500DF" w:rsidRDefault="00F500DF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471299A6" w14:textId="0625763B" w:rsidR="00202BC6" w:rsidRPr="00202BC6" w:rsidRDefault="00F500DF" w:rsidP="001953AA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CLÁUSULA OITAVA – </w:t>
      </w:r>
      <w:r w:rsidR="00202BC6" w:rsidRPr="00202BC6">
        <w:rPr>
          <w:rFonts w:ascii="Cambria" w:hAnsi="Cambria" w:cs="Arial"/>
          <w:b/>
          <w:sz w:val="24"/>
          <w:szCs w:val="24"/>
        </w:rPr>
        <w:t xml:space="preserve">DO </w:t>
      </w:r>
      <w:r w:rsidR="002D1397">
        <w:rPr>
          <w:rFonts w:ascii="Cambria" w:hAnsi="Cambria" w:cs="Arial"/>
          <w:b/>
          <w:sz w:val="24"/>
          <w:szCs w:val="24"/>
        </w:rPr>
        <w:t>MODELO</w:t>
      </w:r>
      <w:r w:rsidR="00202BC6" w:rsidRPr="00202BC6">
        <w:rPr>
          <w:rFonts w:ascii="Cambria" w:hAnsi="Cambria" w:cs="Arial"/>
          <w:b/>
          <w:sz w:val="24"/>
          <w:szCs w:val="24"/>
        </w:rPr>
        <w:t xml:space="preserve"> DE EXECUÇÃO</w:t>
      </w:r>
      <w:r>
        <w:rPr>
          <w:rFonts w:ascii="Cambria" w:hAnsi="Cambria" w:cs="Arial"/>
          <w:b/>
          <w:sz w:val="24"/>
          <w:szCs w:val="24"/>
        </w:rPr>
        <w:t xml:space="preserve"> DOS SERVIÇOS E FISCALIZAÇÃO</w:t>
      </w:r>
    </w:p>
    <w:p w14:paraId="2958F72A" w14:textId="77777777" w:rsidR="001953AA" w:rsidRDefault="001953AA" w:rsidP="00202BC6">
      <w:pPr>
        <w:pStyle w:val="NormalWeb"/>
        <w:tabs>
          <w:tab w:val="left" w:pos="284"/>
          <w:tab w:val="left" w:pos="851"/>
          <w:tab w:val="left" w:pos="1560"/>
          <w:tab w:val="left" w:pos="1843"/>
        </w:tabs>
        <w:spacing w:before="0" w:beforeAutospacing="0" w:line="276" w:lineRule="auto"/>
        <w:jc w:val="both"/>
        <w:rPr>
          <w:rFonts w:ascii="Cambria" w:hAnsi="Cambria"/>
        </w:rPr>
      </w:pPr>
    </w:p>
    <w:p w14:paraId="7A43E2D1" w14:textId="22205FC7" w:rsidR="00A36C8A" w:rsidRDefault="00A36C8A" w:rsidP="00A36C8A">
      <w:pPr>
        <w:jc w:val="both"/>
        <w:rPr>
          <w:rFonts w:ascii="Cambria" w:eastAsia="Times New Roman" w:hAnsi="Cambria"/>
          <w:sz w:val="24"/>
          <w:szCs w:val="24"/>
          <w:lang w:eastAsia="pt-BR"/>
        </w:rPr>
      </w:pPr>
      <w:r w:rsidRPr="00F500DF">
        <w:rPr>
          <w:rFonts w:ascii="Cambria" w:eastAsia="Times New Roman" w:hAnsi="Cambria"/>
          <w:sz w:val="24"/>
          <w:szCs w:val="24"/>
          <w:lang w:eastAsia="pt-BR"/>
        </w:rPr>
        <w:t xml:space="preserve">8.1. O regime de execução dos serviços a serem executados pela CONTRATADA, </w:t>
      </w:r>
      <w:r>
        <w:rPr>
          <w:rFonts w:ascii="Cambria" w:eastAsia="Times New Roman" w:hAnsi="Cambria"/>
          <w:sz w:val="24"/>
          <w:szCs w:val="24"/>
          <w:lang w:eastAsia="pt-BR"/>
        </w:rPr>
        <w:t>a disciplina do recebimento do objeto</w:t>
      </w:r>
      <w:r w:rsidRPr="00F500DF">
        <w:rPr>
          <w:rFonts w:ascii="Cambria" w:eastAsia="Times New Roman" w:hAnsi="Cambria"/>
          <w:sz w:val="24"/>
          <w:szCs w:val="24"/>
          <w:lang w:eastAsia="pt-BR"/>
        </w:rPr>
        <w:t xml:space="preserve"> e a fiscalização pela CONTRATANTE são aqueles previstos no Termo de Referência</w:t>
      </w:r>
      <w:r w:rsidR="0019189F">
        <w:rPr>
          <w:rFonts w:ascii="Cambria" w:eastAsia="Times New Roman" w:hAnsi="Cambria"/>
          <w:sz w:val="24"/>
          <w:szCs w:val="24"/>
          <w:lang w:eastAsia="pt-BR"/>
        </w:rPr>
        <w:t xml:space="preserve">, </w:t>
      </w:r>
      <w:r w:rsidRPr="00F500DF">
        <w:rPr>
          <w:rFonts w:ascii="Cambria" w:eastAsia="Times New Roman" w:hAnsi="Cambria"/>
          <w:sz w:val="24"/>
          <w:szCs w:val="24"/>
          <w:lang w:eastAsia="pt-BR"/>
        </w:rPr>
        <w:t xml:space="preserve">anexo </w:t>
      </w:r>
      <w:r>
        <w:rPr>
          <w:rFonts w:ascii="Cambria" w:eastAsia="Times New Roman" w:hAnsi="Cambria"/>
          <w:sz w:val="24"/>
          <w:szCs w:val="24"/>
          <w:lang w:eastAsia="pt-BR"/>
        </w:rPr>
        <w:t>deste contrato.</w:t>
      </w:r>
    </w:p>
    <w:p w14:paraId="7E9182FE" w14:textId="79D25034" w:rsidR="00F500DF" w:rsidRDefault="00F500DF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CLÁUSULA NONA – OBRIGAÇÕES DA CONTRATANTE E DA CONTRATADA</w:t>
      </w:r>
    </w:p>
    <w:p w14:paraId="5A2E541F" w14:textId="145BD673" w:rsidR="00F500DF" w:rsidRDefault="00F500DF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223EC17C" w14:textId="0C6B0796" w:rsidR="00F500DF" w:rsidRPr="00F500DF" w:rsidRDefault="00F500DF" w:rsidP="00202BC6">
      <w:pPr>
        <w:jc w:val="both"/>
        <w:rPr>
          <w:rFonts w:ascii="Cambria" w:hAnsi="Cambria" w:cs="Arial"/>
          <w:bCs/>
          <w:sz w:val="24"/>
          <w:szCs w:val="24"/>
        </w:rPr>
      </w:pPr>
      <w:r w:rsidRPr="00F500DF">
        <w:rPr>
          <w:rFonts w:ascii="Cambria" w:hAnsi="Cambria" w:cs="Arial"/>
          <w:bCs/>
          <w:sz w:val="24"/>
          <w:szCs w:val="24"/>
        </w:rPr>
        <w:t xml:space="preserve">9.1. As obrigações da CONTRATANTE e da CONTRATADA são aquelas previstas no </w:t>
      </w:r>
      <w:r w:rsidR="0019189F">
        <w:rPr>
          <w:rFonts w:ascii="Cambria" w:hAnsi="Cambria" w:cs="Arial"/>
          <w:bCs/>
          <w:sz w:val="24"/>
          <w:szCs w:val="24"/>
        </w:rPr>
        <w:t xml:space="preserve">Edital e no </w:t>
      </w:r>
      <w:r w:rsidRPr="00F500DF">
        <w:rPr>
          <w:rFonts w:ascii="Cambria" w:hAnsi="Cambria" w:cs="Arial"/>
          <w:bCs/>
          <w:sz w:val="24"/>
          <w:szCs w:val="24"/>
        </w:rPr>
        <w:t>Termo de Referência</w:t>
      </w:r>
      <w:r w:rsidR="00F72B53">
        <w:rPr>
          <w:rFonts w:ascii="Cambria" w:hAnsi="Cambria" w:cs="Arial"/>
          <w:bCs/>
          <w:sz w:val="24"/>
          <w:szCs w:val="24"/>
        </w:rPr>
        <w:t xml:space="preserve"> (</w:t>
      </w:r>
      <w:r w:rsidR="00437AB0">
        <w:rPr>
          <w:rFonts w:ascii="Cambria" w:hAnsi="Cambria" w:cs="Arial"/>
          <w:bCs/>
          <w:sz w:val="24"/>
          <w:szCs w:val="24"/>
        </w:rPr>
        <w:t>SEÇÕES</w:t>
      </w:r>
      <w:r w:rsidR="00F72B53">
        <w:rPr>
          <w:rFonts w:ascii="Cambria" w:hAnsi="Cambria" w:cs="Arial"/>
          <w:bCs/>
          <w:sz w:val="24"/>
          <w:szCs w:val="24"/>
        </w:rPr>
        <w:t xml:space="preserve"> </w:t>
      </w:r>
      <w:r w:rsidR="00EA40D6">
        <w:rPr>
          <w:rFonts w:ascii="Cambria" w:hAnsi="Cambria" w:cs="Arial"/>
          <w:bCs/>
          <w:sz w:val="24"/>
          <w:szCs w:val="24"/>
        </w:rPr>
        <w:t>4.1 e 4.3</w:t>
      </w:r>
      <w:r w:rsidR="00F72B53">
        <w:rPr>
          <w:rFonts w:ascii="Cambria" w:hAnsi="Cambria" w:cs="Arial"/>
          <w:bCs/>
          <w:sz w:val="24"/>
          <w:szCs w:val="24"/>
        </w:rPr>
        <w:t>)</w:t>
      </w:r>
      <w:r w:rsidRPr="00F500DF">
        <w:rPr>
          <w:rFonts w:ascii="Cambria" w:hAnsi="Cambria" w:cs="Arial"/>
          <w:bCs/>
          <w:sz w:val="24"/>
          <w:szCs w:val="24"/>
        </w:rPr>
        <w:t xml:space="preserve">, anexo </w:t>
      </w:r>
      <w:r>
        <w:rPr>
          <w:rFonts w:ascii="Cambria" w:hAnsi="Cambria" w:cs="Arial"/>
          <w:bCs/>
          <w:sz w:val="24"/>
          <w:szCs w:val="24"/>
        </w:rPr>
        <w:t>deste contrato</w:t>
      </w:r>
      <w:r w:rsidRPr="00F500DF">
        <w:rPr>
          <w:rFonts w:ascii="Cambria" w:hAnsi="Cambria" w:cs="Arial"/>
          <w:bCs/>
          <w:sz w:val="24"/>
          <w:szCs w:val="24"/>
        </w:rPr>
        <w:t>.</w:t>
      </w:r>
    </w:p>
    <w:p w14:paraId="4E09FE53" w14:textId="3461C497" w:rsidR="00F500DF" w:rsidRDefault="00F500DF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CLÁUSULA DÉCIMA – SANÇÕES ADMINISTRATIVAS</w:t>
      </w:r>
    </w:p>
    <w:p w14:paraId="6000ADA1" w14:textId="77777777" w:rsidR="00F500DF" w:rsidRDefault="00F500DF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69D378F1" w14:textId="55A76EEE" w:rsidR="00F500DF" w:rsidRPr="00F500DF" w:rsidRDefault="00F500DF" w:rsidP="00F500DF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F500DF">
        <w:rPr>
          <w:rFonts w:ascii="Cambria" w:hAnsi="Cambria" w:cs="Arial"/>
          <w:bCs/>
          <w:sz w:val="24"/>
          <w:szCs w:val="24"/>
        </w:rPr>
        <w:t xml:space="preserve">10.1. As sanções relacionadas </w:t>
      </w:r>
      <w:r w:rsidRPr="004A0F5C">
        <w:rPr>
          <w:rFonts w:ascii="Cambria" w:hAnsi="Cambria" w:cs="Arial"/>
          <w:bCs/>
          <w:sz w:val="24"/>
          <w:szCs w:val="24"/>
          <w:u w:val="single"/>
        </w:rPr>
        <w:t>à execução do contrato</w:t>
      </w:r>
      <w:r w:rsidRPr="00F500DF">
        <w:rPr>
          <w:rFonts w:ascii="Cambria" w:hAnsi="Cambria" w:cs="Arial"/>
          <w:bCs/>
          <w:sz w:val="24"/>
          <w:szCs w:val="24"/>
        </w:rPr>
        <w:t xml:space="preserve"> são aquelas previstas no </w:t>
      </w:r>
      <w:r w:rsidR="0019189F">
        <w:rPr>
          <w:rFonts w:ascii="Cambria" w:hAnsi="Cambria" w:cs="Arial"/>
          <w:bCs/>
          <w:sz w:val="24"/>
          <w:szCs w:val="24"/>
        </w:rPr>
        <w:t xml:space="preserve">Edital e no </w:t>
      </w:r>
      <w:r w:rsidRPr="00F500DF">
        <w:rPr>
          <w:rFonts w:ascii="Cambria" w:hAnsi="Cambria" w:cs="Arial"/>
          <w:bCs/>
          <w:sz w:val="24"/>
          <w:szCs w:val="24"/>
        </w:rPr>
        <w:t>Termo de Referência</w:t>
      </w:r>
      <w:r w:rsidR="00F72B53">
        <w:rPr>
          <w:rFonts w:ascii="Cambria" w:hAnsi="Cambria" w:cs="Arial"/>
          <w:bCs/>
          <w:sz w:val="24"/>
          <w:szCs w:val="24"/>
        </w:rPr>
        <w:t xml:space="preserve"> (</w:t>
      </w:r>
      <w:r w:rsidR="00437AB0">
        <w:rPr>
          <w:rFonts w:ascii="Cambria" w:hAnsi="Cambria" w:cs="Arial"/>
          <w:bCs/>
          <w:sz w:val="24"/>
          <w:szCs w:val="24"/>
        </w:rPr>
        <w:t xml:space="preserve">SEÇÃO </w:t>
      </w:r>
      <w:r w:rsidR="00EA40D6">
        <w:rPr>
          <w:rFonts w:ascii="Cambria" w:hAnsi="Cambria" w:cs="Arial"/>
          <w:bCs/>
          <w:sz w:val="24"/>
          <w:szCs w:val="24"/>
        </w:rPr>
        <w:t>1</w:t>
      </w:r>
      <w:r w:rsidR="0019189F">
        <w:rPr>
          <w:rFonts w:ascii="Cambria" w:hAnsi="Cambria" w:cs="Arial"/>
          <w:bCs/>
          <w:sz w:val="24"/>
          <w:szCs w:val="24"/>
        </w:rPr>
        <w:t>1</w:t>
      </w:r>
      <w:r w:rsidR="00F72B53">
        <w:rPr>
          <w:rFonts w:ascii="Cambria" w:hAnsi="Cambria" w:cs="Arial"/>
          <w:bCs/>
          <w:sz w:val="24"/>
          <w:szCs w:val="24"/>
        </w:rPr>
        <w:t>)</w:t>
      </w:r>
      <w:r w:rsidRPr="00F500DF">
        <w:rPr>
          <w:rFonts w:ascii="Cambria" w:hAnsi="Cambria" w:cs="Arial"/>
          <w:bCs/>
          <w:sz w:val="24"/>
          <w:szCs w:val="24"/>
        </w:rPr>
        <w:t xml:space="preserve">, anexo </w:t>
      </w:r>
      <w:r>
        <w:rPr>
          <w:rFonts w:ascii="Cambria" w:hAnsi="Cambria" w:cs="Arial"/>
          <w:bCs/>
          <w:sz w:val="24"/>
          <w:szCs w:val="24"/>
        </w:rPr>
        <w:t>deste contrato.</w:t>
      </w:r>
    </w:p>
    <w:p w14:paraId="4560DF6C" w14:textId="77777777" w:rsidR="00E06875" w:rsidRDefault="00E06875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209C4F62" w14:textId="77777777" w:rsidR="0019189F" w:rsidRDefault="0019189F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7BA7168C" w14:textId="77777777" w:rsidR="0019189F" w:rsidRDefault="0019189F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19C63ACF" w14:textId="279E36BF" w:rsidR="00F500DF" w:rsidRDefault="00F500DF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lastRenderedPageBreak/>
        <w:t>CLÁUSULA DÉCIMA PRIMEIRA – RESCISÃO</w:t>
      </w:r>
    </w:p>
    <w:p w14:paraId="58E72C51" w14:textId="6FD0273D" w:rsidR="00F500DF" w:rsidRDefault="00F500DF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6720A4C3" w14:textId="77777777" w:rsidR="00437AB0" w:rsidRPr="00B8422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>11.1. O presente Contrato poderá ser rescindido:</w:t>
      </w:r>
    </w:p>
    <w:p w14:paraId="6A5DBA75" w14:textId="77777777" w:rsidR="00437AB0" w:rsidRPr="00B8422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>11.1.1. 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</w:t>
      </w:r>
    </w:p>
    <w:p w14:paraId="28C710BE" w14:textId="77777777" w:rsidR="00437AB0" w:rsidRPr="00B8422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 xml:space="preserve">11.1.2. Amigavelmente, nos termos do art. 79, inciso II, da Lei nº 8.666, de 1993. </w:t>
      </w:r>
    </w:p>
    <w:p w14:paraId="77DA149F" w14:textId="77777777" w:rsidR="00437AB0" w:rsidRPr="00B8422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>11.2. Os casos de rescisão contratual serão formalmente motivados, assegurando-se à CONTRATADA o direito à prévia e ampla defesa.</w:t>
      </w:r>
    </w:p>
    <w:p w14:paraId="04562288" w14:textId="77777777" w:rsidR="00437AB0" w:rsidRPr="00B8422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>11.3. A CONTRATADA reconhece os direitos da CONTRATANTE em caso de rescisão administrativa prevista no art. 77 da Lei nº 8.666, de 1993.</w:t>
      </w:r>
    </w:p>
    <w:p w14:paraId="77777E2A" w14:textId="77777777" w:rsidR="00437AB0" w:rsidRPr="00B8422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>11.4. O termo de rescisão, sempre que possível, será precedido de Relatório indicativo dos seguintes aspectos, conforme o caso:</w:t>
      </w:r>
    </w:p>
    <w:p w14:paraId="3E300B64" w14:textId="77777777" w:rsidR="00437AB0" w:rsidRPr="00B8422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>11.4.1. Balanço dos eventos contratuais já cumpridos ou parcialmente cumpridos;</w:t>
      </w:r>
    </w:p>
    <w:p w14:paraId="5431D82A" w14:textId="77777777" w:rsidR="00437AB0" w:rsidRPr="00B8422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>11.4.2. Relação dos pagamentos já efetuados e ainda devidos;</w:t>
      </w:r>
    </w:p>
    <w:p w14:paraId="173E9F1F" w14:textId="77777777" w:rsidR="00437AB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84220">
        <w:rPr>
          <w:rFonts w:ascii="Cambria" w:hAnsi="Cambria" w:cs="Arial"/>
          <w:bCs/>
          <w:sz w:val="24"/>
          <w:szCs w:val="24"/>
        </w:rPr>
        <w:t>11.4.3. Indenizações e multas.</w:t>
      </w:r>
    </w:p>
    <w:p w14:paraId="0A1966C2" w14:textId="7EA6FC0E" w:rsidR="00D5091D" w:rsidRPr="00D5091D" w:rsidRDefault="00D5091D" w:rsidP="00D5091D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3423CAA9" w14:textId="2C2CCD73" w:rsidR="00F500DF" w:rsidRDefault="00447F61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CLÁUSULA DÉCIMA </w:t>
      </w:r>
      <w:r w:rsidR="00F72B53">
        <w:rPr>
          <w:rFonts w:ascii="Cambria" w:hAnsi="Cambria" w:cs="Arial"/>
          <w:b/>
          <w:sz w:val="24"/>
          <w:szCs w:val="24"/>
        </w:rPr>
        <w:t>SEGUNDA</w:t>
      </w:r>
      <w:r>
        <w:rPr>
          <w:rFonts w:ascii="Cambria" w:hAnsi="Cambria" w:cs="Arial"/>
          <w:b/>
          <w:sz w:val="24"/>
          <w:szCs w:val="24"/>
        </w:rPr>
        <w:t xml:space="preserve"> – </w:t>
      </w:r>
      <w:r w:rsidR="00D5091D">
        <w:rPr>
          <w:rFonts w:ascii="Cambria" w:hAnsi="Cambria" w:cs="Arial"/>
          <w:b/>
          <w:sz w:val="24"/>
          <w:szCs w:val="24"/>
        </w:rPr>
        <w:t>VEDAÇÕES</w:t>
      </w:r>
      <w:r w:rsidR="00437AB0">
        <w:rPr>
          <w:rFonts w:ascii="Cambria" w:hAnsi="Cambria" w:cs="Arial"/>
          <w:b/>
          <w:sz w:val="24"/>
          <w:szCs w:val="24"/>
        </w:rPr>
        <w:t xml:space="preserve"> E PERMISSÕES</w:t>
      </w:r>
    </w:p>
    <w:p w14:paraId="0EB68CA0" w14:textId="0C3D9717" w:rsidR="00447F61" w:rsidRDefault="00447F61" w:rsidP="00F500DF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2BE3C2BF" w14:textId="77777777" w:rsidR="00437AB0" w:rsidRPr="00BD1FA2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D1FA2">
        <w:rPr>
          <w:rFonts w:ascii="Cambria" w:hAnsi="Cambria" w:cs="Arial"/>
          <w:bCs/>
          <w:sz w:val="24"/>
          <w:szCs w:val="24"/>
        </w:rPr>
        <w:t>12.1. É vedado à CONTRATADA interromper a execução dos serviços sob alegação de inadimplemento por parte da CONTRATANTE, salvo nos casos previstos em lei.</w:t>
      </w:r>
    </w:p>
    <w:p w14:paraId="5BB2D34E" w14:textId="77777777" w:rsidR="00437AB0" w:rsidRDefault="00437AB0" w:rsidP="00437AB0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BD1FA2">
        <w:rPr>
          <w:rFonts w:ascii="Cambria" w:hAnsi="Cambria" w:cs="Arial"/>
          <w:bCs/>
          <w:sz w:val="24"/>
          <w:szCs w:val="24"/>
          <w:highlight w:val="yellow"/>
        </w:rPr>
        <w:t>12.2. É permitido à CONTRATADA caucionar ou utilizar este Termo de Contrato para qualquer operação financeira, nos termos e de acordo com os procedimentos previstos na Instrução Normativa SEGES/ME nº 53, de 8 de Julho de 2020.</w:t>
      </w:r>
    </w:p>
    <w:p w14:paraId="766140D5" w14:textId="77777777" w:rsidR="00437AB0" w:rsidRPr="00BD1FA2" w:rsidRDefault="00437AB0" w:rsidP="00437AB0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BD1FA2">
        <w:rPr>
          <w:rFonts w:ascii="Cambria" w:hAnsi="Cambria" w:cs="Arial"/>
          <w:sz w:val="24"/>
          <w:szCs w:val="24"/>
        </w:rPr>
        <w:t>12.2.1. 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0C0121FE" w14:textId="25DE9AAB" w:rsidR="00437AB0" w:rsidRDefault="00437AB0" w:rsidP="00437AB0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BD1FA2">
        <w:rPr>
          <w:rFonts w:ascii="Cambria" w:hAnsi="Cambria" w:cs="Arial"/>
          <w:sz w:val="24"/>
          <w:szCs w:val="24"/>
        </w:rPr>
        <w:t>12.2.2. 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67E05FF8" w14:textId="735C5883" w:rsidR="00437AB0" w:rsidRPr="00BD1FA2" w:rsidRDefault="00437AB0" w:rsidP="00437AB0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437AB0">
        <w:rPr>
          <w:rFonts w:ascii="Cambria" w:hAnsi="Cambria" w:cs="Arial"/>
          <w:sz w:val="24"/>
          <w:szCs w:val="24"/>
          <w:highlight w:val="yellow"/>
        </w:rPr>
        <w:t xml:space="preserve">12.3. É </w:t>
      </w:r>
      <w:r w:rsidR="00EA40D6">
        <w:rPr>
          <w:rFonts w:ascii="Cambria" w:hAnsi="Cambria" w:cs="Arial"/>
          <w:sz w:val="24"/>
          <w:szCs w:val="24"/>
          <w:highlight w:val="yellow"/>
        </w:rPr>
        <w:t>vedada</w:t>
      </w:r>
      <w:r w:rsidRPr="00437AB0">
        <w:rPr>
          <w:rFonts w:ascii="Cambria" w:hAnsi="Cambria" w:cs="Arial"/>
          <w:sz w:val="24"/>
          <w:szCs w:val="24"/>
          <w:highlight w:val="yellow"/>
        </w:rPr>
        <w:t xml:space="preserve"> </w:t>
      </w:r>
      <w:r w:rsidRPr="00437AB0">
        <w:rPr>
          <w:rFonts w:ascii="Cambria" w:hAnsi="Cambria" w:cs="Arial"/>
          <w:b/>
          <w:bCs/>
          <w:sz w:val="24"/>
          <w:szCs w:val="24"/>
          <w:highlight w:val="yellow"/>
          <w:u w:val="single"/>
        </w:rPr>
        <w:t>a subcontratação</w:t>
      </w:r>
      <w:r w:rsidRPr="00437AB0">
        <w:rPr>
          <w:rFonts w:ascii="Cambria" w:hAnsi="Cambria" w:cs="Arial"/>
          <w:sz w:val="24"/>
          <w:szCs w:val="24"/>
          <w:highlight w:val="yellow"/>
        </w:rPr>
        <w:t xml:space="preserve"> </w:t>
      </w:r>
      <w:r w:rsidR="00EA40D6">
        <w:rPr>
          <w:rFonts w:ascii="Cambria" w:hAnsi="Cambria" w:cs="Arial"/>
          <w:sz w:val="24"/>
          <w:szCs w:val="24"/>
        </w:rPr>
        <w:t>ainda que parcial.</w:t>
      </w:r>
      <w:r>
        <w:rPr>
          <w:rFonts w:ascii="Cambria" w:hAnsi="Cambria" w:cs="Arial"/>
          <w:sz w:val="24"/>
          <w:szCs w:val="24"/>
        </w:rPr>
        <w:t xml:space="preserve"> </w:t>
      </w:r>
    </w:p>
    <w:p w14:paraId="20A76D02" w14:textId="77777777" w:rsidR="00D5091D" w:rsidRDefault="00D5091D" w:rsidP="004A0F5C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</w:p>
    <w:p w14:paraId="70E19615" w14:textId="77777777" w:rsidR="00764E6C" w:rsidRDefault="00764E6C">
      <w:pPr>
        <w:spacing w:after="160" w:line="259" w:lineRule="auto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br w:type="page"/>
      </w:r>
    </w:p>
    <w:p w14:paraId="289438BD" w14:textId="3427AB40" w:rsidR="00D5091D" w:rsidRDefault="00D5091D" w:rsidP="00D5091D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lastRenderedPageBreak/>
        <w:t>CLÁUSULA DÉCIMA TERCEIRA – ALTERAÇÕES</w:t>
      </w:r>
    </w:p>
    <w:p w14:paraId="2AADE20A" w14:textId="5F974658" w:rsidR="00D5091D" w:rsidRDefault="00D5091D" w:rsidP="00D5091D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16A10944" w14:textId="77777777" w:rsidR="00D5091D" w:rsidRPr="00D5091D" w:rsidRDefault="00D5091D" w:rsidP="00D5091D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D5091D">
        <w:rPr>
          <w:rFonts w:ascii="Cambria" w:hAnsi="Cambria" w:cs="Arial"/>
          <w:sz w:val="24"/>
          <w:szCs w:val="24"/>
        </w:rPr>
        <w:t>13.1. Eventuais alterações contratuais reger-se-ão pela disciplina do art. 65 da Lei nº 8.666, de 1993.</w:t>
      </w:r>
    </w:p>
    <w:p w14:paraId="3AED2C1A" w14:textId="77777777" w:rsidR="00D5091D" w:rsidRPr="00D5091D" w:rsidRDefault="00D5091D" w:rsidP="00D5091D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D5091D">
        <w:rPr>
          <w:rFonts w:ascii="Cambria" w:hAnsi="Cambria" w:cs="Arial"/>
          <w:sz w:val="24"/>
          <w:szCs w:val="24"/>
        </w:rPr>
        <w:t>13.2. A CONTRATADA é obrigada a aceitar, nas mesmas condições contratuais, os acréscimos ou supressões que se fizerem necessários, até o limite de 25% (vinte e cinco por cento) do valor inicial atualizado do contrato.</w:t>
      </w:r>
    </w:p>
    <w:p w14:paraId="497292DB" w14:textId="37C1B657" w:rsidR="00D5091D" w:rsidRPr="00D5091D" w:rsidRDefault="00D5091D" w:rsidP="00D5091D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D5091D">
        <w:rPr>
          <w:rFonts w:ascii="Cambria" w:hAnsi="Cambria" w:cs="Arial"/>
          <w:sz w:val="24"/>
          <w:szCs w:val="24"/>
        </w:rPr>
        <w:t>13.3. As supressões resultantes de acordo celebrado entre as partes contratantes poderão exceder o limite de 25% (vinte e cinco por cento) do valor inicial atualizado do contrato.</w:t>
      </w:r>
    </w:p>
    <w:p w14:paraId="485A92C3" w14:textId="77777777" w:rsidR="004A0F5C" w:rsidRDefault="004A0F5C" w:rsidP="004A0F5C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7752A012" w14:textId="0888FF76" w:rsidR="00202BC6" w:rsidRPr="00202BC6" w:rsidRDefault="00202BC6" w:rsidP="00202BC6">
      <w:pPr>
        <w:jc w:val="both"/>
        <w:rPr>
          <w:rFonts w:ascii="Cambria" w:hAnsi="Cambria" w:cs="Arial"/>
          <w:b/>
          <w:sz w:val="24"/>
          <w:szCs w:val="24"/>
        </w:rPr>
      </w:pPr>
      <w:r w:rsidRPr="00202BC6">
        <w:rPr>
          <w:rFonts w:ascii="Cambria" w:hAnsi="Cambria" w:cs="Arial"/>
          <w:b/>
          <w:sz w:val="24"/>
          <w:szCs w:val="24"/>
        </w:rPr>
        <w:t xml:space="preserve">CLÁUSULA </w:t>
      </w:r>
      <w:r w:rsidR="00447F61">
        <w:rPr>
          <w:rFonts w:ascii="Cambria" w:hAnsi="Cambria" w:cs="Arial"/>
          <w:b/>
          <w:sz w:val="24"/>
          <w:szCs w:val="24"/>
        </w:rPr>
        <w:t xml:space="preserve">DÉCIMA </w:t>
      </w:r>
      <w:r w:rsidR="00D5091D">
        <w:rPr>
          <w:rFonts w:ascii="Cambria" w:hAnsi="Cambria" w:cs="Arial"/>
          <w:b/>
          <w:sz w:val="24"/>
          <w:szCs w:val="24"/>
        </w:rPr>
        <w:t>QUARTA</w:t>
      </w:r>
      <w:r w:rsidRPr="00202BC6">
        <w:rPr>
          <w:rFonts w:ascii="Cambria" w:hAnsi="Cambria" w:cs="Arial"/>
          <w:b/>
          <w:sz w:val="24"/>
          <w:szCs w:val="24"/>
        </w:rPr>
        <w:t xml:space="preserve"> – DOS CASOS OMISSOS</w:t>
      </w:r>
    </w:p>
    <w:p w14:paraId="76879790" w14:textId="1BA9FA30" w:rsidR="00BB28B8" w:rsidRDefault="00BB28B8" w:rsidP="00BB28B8">
      <w:pPr>
        <w:spacing w:after="0"/>
        <w:jc w:val="both"/>
        <w:rPr>
          <w:rFonts w:ascii="Cambria" w:hAnsi="Cambria" w:cs="Arial"/>
          <w:sz w:val="24"/>
          <w:szCs w:val="24"/>
        </w:rPr>
      </w:pPr>
      <w:r w:rsidRPr="00DE4174">
        <w:rPr>
          <w:rFonts w:ascii="Cambria" w:hAnsi="Cambria" w:cs="Arial"/>
          <w:sz w:val="24"/>
          <w:szCs w:val="24"/>
        </w:rPr>
        <w:t>14.1. Os casos omissos serão decididos pela CONTRATANTE, segundo as disposições contidas na Lei nº 8.666, de 1993, na Lei nº 10.520, de 2002 e demais normas federais aplicáveis e, subsidiariamente, segundo as disposições contidas na Lei nº 8.078, de 1990 – Código de Defesa do Consumidor –</w:t>
      </w:r>
      <w:r>
        <w:rPr>
          <w:rFonts w:ascii="Cambria" w:hAnsi="Cambria" w:cs="Arial"/>
          <w:sz w:val="24"/>
          <w:szCs w:val="24"/>
        </w:rPr>
        <w:t>, resoluções internas da FUFMT</w:t>
      </w:r>
      <w:r w:rsidRPr="00DE4174">
        <w:rPr>
          <w:rFonts w:ascii="Cambria" w:hAnsi="Cambria" w:cs="Arial"/>
          <w:sz w:val="24"/>
          <w:szCs w:val="24"/>
        </w:rPr>
        <w:t xml:space="preserve"> e normas e princípios gerais dos contratos</w:t>
      </w:r>
      <w:r>
        <w:rPr>
          <w:rFonts w:ascii="Cambria" w:hAnsi="Cambria" w:cs="Arial"/>
          <w:sz w:val="24"/>
          <w:szCs w:val="24"/>
        </w:rPr>
        <w:t xml:space="preserve"> e de direito</w:t>
      </w:r>
      <w:r w:rsidRPr="00DE4174">
        <w:rPr>
          <w:rFonts w:ascii="Cambria" w:hAnsi="Cambria" w:cs="Arial"/>
          <w:sz w:val="24"/>
          <w:szCs w:val="24"/>
        </w:rPr>
        <w:t>.</w:t>
      </w:r>
    </w:p>
    <w:p w14:paraId="36595303" w14:textId="77777777" w:rsidR="00EA40D6" w:rsidRDefault="00EA40D6" w:rsidP="00447F61">
      <w:pPr>
        <w:spacing w:after="0"/>
        <w:jc w:val="both"/>
        <w:rPr>
          <w:rFonts w:ascii="Cambria" w:hAnsi="Cambria" w:cs="Arial"/>
          <w:b/>
          <w:sz w:val="24"/>
          <w:szCs w:val="24"/>
        </w:rPr>
      </w:pPr>
    </w:p>
    <w:p w14:paraId="6E40285F" w14:textId="1BD26492" w:rsidR="00202BC6" w:rsidRPr="00202BC6" w:rsidRDefault="00202BC6" w:rsidP="00447F61">
      <w:pPr>
        <w:spacing w:after="0"/>
        <w:jc w:val="both"/>
        <w:rPr>
          <w:rFonts w:ascii="Cambria" w:hAnsi="Cambria" w:cs="Arial"/>
          <w:b/>
          <w:sz w:val="24"/>
          <w:szCs w:val="24"/>
        </w:rPr>
      </w:pPr>
      <w:r w:rsidRPr="00202BC6">
        <w:rPr>
          <w:rFonts w:ascii="Cambria" w:hAnsi="Cambria" w:cs="Arial"/>
          <w:b/>
          <w:sz w:val="24"/>
          <w:szCs w:val="24"/>
        </w:rPr>
        <w:t xml:space="preserve">CLÁUSULA </w:t>
      </w:r>
      <w:r w:rsidR="00447F61">
        <w:rPr>
          <w:rFonts w:ascii="Cambria" w:hAnsi="Cambria" w:cs="Arial"/>
          <w:b/>
          <w:sz w:val="24"/>
          <w:szCs w:val="24"/>
        </w:rPr>
        <w:t>DÉCIMA Q</w:t>
      </w:r>
      <w:r w:rsidR="00F72B53">
        <w:rPr>
          <w:rFonts w:ascii="Cambria" w:hAnsi="Cambria" w:cs="Arial"/>
          <w:b/>
          <w:sz w:val="24"/>
          <w:szCs w:val="24"/>
        </w:rPr>
        <w:t>U</w:t>
      </w:r>
      <w:r w:rsidR="00D5091D">
        <w:rPr>
          <w:rFonts w:ascii="Cambria" w:hAnsi="Cambria" w:cs="Arial"/>
          <w:b/>
          <w:sz w:val="24"/>
          <w:szCs w:val="24"/>
        </w:rPr>
        <w:t>INTA</w:t>
      </w:r>
      <w:r w:rsidRPr="00202BC6">
        <w:rPr>
          <w:rFonts w:ascii="Cambria" w:hAnsi="Cambria" w:cs="Arial"/>
          <w:b/>
          <w:sz w:val="24"/>
          <w:szCs w:val="24"/>
        </w:rPr>
        <w:t xml:space="preserve"> </w:t>
      </w:r>
      <w:r w:rsidR="006C466E">
        <w:rPr>
          <w:rFonts w:ascii="Cambria" w:hAnsi="Cambria" w:cs="Arial"/>
          <w:b/>
          <w:sz w:val="24"/>
          <w:szCs w:val="24"/>
        </w:rPr>
        <w:t>–</w:t>
      </w:r>
      <w:r w:rsidRPr="00202BC6">
        <w:rPr>
          <w:rFonts w:ascii="Cambria" w:hAnsi="Cambria" w:cs="Arial"/>
          <w:b/>
          <w:sz w:val="24"/>
          <w:szCs w:val="24"/>
        </w:rPr>
        <w:t xml:space="preserve"> DA PUBLICAÇÃO</w:t>
      </w:r>
    </w:p>
    <w:p w14:paraId="025DB7BF" w14:textId="77777777" w:rsidR="00447F61" w:rsidRDefault="00447F61" w:rsidP="00447F61">
      <w:pPr>
        <w:tabs>
          <w:tab w:val="left" w:pos="2977"/>
        </w:tabs>
        <w:spacing w:after="0"/>
        <w:jc w:val="both"/>
        <w:rPr>
          <w:rFonts w:ascii="Cambria" w:hAnsi="Cambria" w:cs="Arial"/>
          <w:sz w:val="24"/>
          <w:szCs w:val="24"/>
        </w:rPr>
      </w:pPr>
    </w:p>
    <w:p w14:paraId="472175CB" w14:textId="151D66BD" w:rsidR="00447F61" w:rsidRDefault="00D5091D" w:rsidP="00447F61">
      <w:pPr>
        <w:tabs>
          <w:tab w:val="left" w:pos="2977"/>
        </w:tabs>
        <w:spacing w:after="0"/>
        <w:jc w:val="both"/>
        <w:rPr>
          <w:rFonts w:ascii="Cambria" w:hAnsi="Cambria" w:cs="Arial"/>
          <w:sz w:val="24"/>
          <w:szCs w:val="24"/>
        </w:rPr>
      </w:pPr>
      <w:r w:rsidRPr="00D5091D">
        <w:rPr>
          <w:rFonts w:ascii="Cambria" w:hAnsi="Cambria" w:cs="Arial"/>
          <w:sz w:val="24"/>
          <w:szCs w:val="24"/>
        </w:rPr>
        <w:t>15.1. Incumbirá à CONTRATANTE providenciar a publicação deste instrumento, por extrato, no Diário Oficial da União, no prazo previsto na Lei nº 8.666, de 1993.</w:t>
      </w:r>
    </w:p>
    <w:p w14:paraId="23FB2286" w14:textId="77777777" w:rsidR="00D5091D" w:rsidRPr="00202BC6" w:rsidRDefault="00D5091D" w:rsidP="00447F61">
      <w:pPr>
        <w:tabs>
          <w:tab w:val="left" w:pos="2977"/>
        </w:tabs>
        <w:spacing w:after="0"/>
        <w:jc w:val="both"/>
        <w:rPr>
          <w:rFonts w:ascii="Cambria" w:hAnsi="Cambria" w:cs="Arial"/>
          <w:sz w:val="24"/>
          <w:szCs w:val="24"/>
        </w:rPr>
      </w:pPr>
    </w:p>
    <w:p w14:paraId="56EAC601" w14:textId="0DD29ABF" w:rsidR="00202BC6" w:rsidRPr="00202BC6" w:rsidRDefault="00202BC6" w:rsidP="00BB28B8">
      <w:pPr>
        <w:spacing w:after="160" w:line="259" w:lineRule="auto"/>
        <w:rPr>
          <w:rFonts w:ascii="Cambria" w:hAnsi="Cambria" w:cs="Arial"/>
          <w:b/>
          <w:sz w:val="24"/>
          <w:szCs w:val="24"/>
        </w:rPr>
      </w:pPr>
      <w:r w:rsidRPr="00202BC6">
        <w:rPr>
          <w:rFonts w:ascii="Cambria" w:hAnsi="Cambria" w:cs="Arial"/>
          <w:b/>
          <w:sz w:val="24"/>
          <w:szCs w:val="24"/>
        </w:rPr>
        <w:t xml:space="preserve">CLÁUSULA </w:t>
      </w:r>
      <w:r w:rsidR="00447F61">
        <w:rPr>
          <w:rFonts w:ascii="Cambria" w:hAnsi="Cambria" w:cs="Arial"/>
          <w:b/>
          <w:sz w:val="24"/>
          <w:szCs w:val="24"/>
        </w:rPr>
        <w:t xml:space="preserve">DÉCIMA </w:t>
      </w:r>
      <w:r w:rsidR="00D5091D">
        <w:rPr>
          <w:rFonts w:ascii="Cambria" w:hAnsi="Cambria" w:cs="Arial"/>
          <w:b/>
          <w:sz w:val="24"/>
          <w:szCs w:val="24"/>
        </w:rPr>
        <w:t xml:space="preserve">SEXTA </w:t>
      </w:r>
      <w:r w:rsidRPr="00202BC6">
        <w:rPr>
          <w:rFonts w:ascii="Cambria" w:hAnsi="Cambria" w:cs="Arial"/>
          <w:b/>
          <w:sz w:val="24"/>
          <w:szCs w:val="24"/>
        </w:rPr>
        <w:t>– DO FORO</w:t>
      </w:r>
    </w:p>
    <w:p w14:paraId="07BAFEB1" w14:textId="46EE262B" w:rsidR="00202BC6" w:rsidRPr="00202BC6" w:rsidRDefault="00D5091D" w:rsidP="00202BC6">
      <w:pPr>
        <w:tabs>
          <w:tab w:val="left" w:pos="2977"/>
        </w:tabs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16.1 </w:t>
      </w:r>
      <w:r w:rsidR="00202BC6" w:rsidRPr="00202BC6">
        <w:rPr>
          <w:rFonts w:ascii="Cambria" w:hAnsi="Cambria" w:cs="Arial"/>
          <w:sz w:val="24"/>
          <w:szCs w:val="24"/>
        </w:rPr>
        <w:t>As partes elegem o foro da Justiça Federal do Estado de Mato Grosso, com expressa renúncia a qualquer outro, por mais privilegiado que seja, para nele serem dirimidas quaisquer dúvidas decorrentes deste contrato.</w:t>
      </w:r>
    </w:p>
    <w:p w14:paraId="21FAD404" w14:textId="77777777" w:rsidR="00764E6C" w:rsidRDefault="00764E6C">
      <w:pPr>
        <w:spacing w:after="160" w:line="259" w:lineRule="auto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br w:type="page"/>
      </w:r>
    </w:p>
    <w:p w14:paraId="1880C855" w14:textId="6879C155" w:rsidR="00202BC6" w:rsidRPr="00202BC6" w:rsidRDefault="00202BC6" w:rsidP="00202BC6">
      <w:pPr>
        <w:tabs>
          <w:tab w:val="left" w:pos="2977"/>
        </w:tabs>
        <w:jc w:val="both"/>
        <w:rPr>
          <w:rFonts w:ascii="Cambria" w:hAnsi="Cambria" w:cs="Arial"/>
          <w:sz w:val="24"/>
          <w:szCs w:val="24"/>
        </w:rPr>
      </w:pPr>
      <w:r w:rsidRPr="00202BC6">
        <w:rPr>
          <w:rFonts w:ascii="Cambria" w:hAnsi="Cambria" w:cs="Arial"/>
          <w:sz w:val="24"/>
          <w:szCs w:val="24"/>
        </w:rPr>
        <w:lastRenderedPageBreak/>
        <w:t>E, por estarem de acordo, assinam as partes o presente contrato, obrigando</w:t>
      </w:r>
      <w:r w:rsidR="006C466E">
        <w:rPr>
          <w:rFonts w:ascii="Cambria" w:hAnsi="Cambria" w:cs="Arial"/>
          <w:sz w:val="24"/>
          <w:szCs w:val="24"/>
        </w:rPr>
        <w:t>–</w:t>
      </w:r>
      <w:r w:rsidRPr="00202BC6">
        <w:rPr>
          <w:rFonts w:ascii="Cambria" w:hAnsi="Cambria" w:cs="Arial"/>
          <w:sz w:val="24"/>
          <w:szCs w:val="24"/>
        </w:rPr>
        <w:t xml:space="preserve">se em Juízo e fora dele, por </w:t>
      </w:r>
      <w:r w:rsidR="00F72B53">
        <w:rPr>
          <w:rFonts w:ascii="Cambria" w:hAnsi="Cambria" w:cs="Arial"/>
          <w:sz w:val="24"/>
          <w:szCs w:val="24"/>
        </w:rPr>
        <w:t>si e por seus sucessores legais.</w:t>
      </w:r>
    </w:p>
    <w:p w14:paraId="1F922A91" w14:textId="77777777" w:rsidR="00202BC6" w:rsidRPr="00202BC6" w:rsidRDefault="00202BC6" w:rsidP="00202BC6">
      <w:pPr>
        <w:tabs>
          <w:tab w:val="left" w:pos="2977"/>
        </w:tabs>
        <w:spacing w:after="0"/>
        <w:jc w:val="right"/>
        <w:rPr>
          <w:rFonts w:ascii="Cambria" w:hAnsi="Cambria" w:cs="Arial"/>
          <w:sz w:val="24"/>
          <w:szCs w:val="24"/>
        </w:rPr>
      </w:pPr>
    </w:p>
    <w:p w14:paraId="4577AD4E" w14:textId="77777777" w:rsidR="00202BC6" w:rsidRPr="00202BC6" w:rsidRDefault="00202BC6" w:rsidP="00202BC6">
      <w:pPr>
        <w:tabs>
          <w:tab w:val="left" w:pos="2977"/>
        </w:tabs>
        <w:spacing w:after="0"/>
        <w:jc w:val="right"/>
        <w:rPr>
          <w:rFonts w:ascii="Cambria" w:hAnsi="Cambria" w:cs="Arial"/>
          <w:sz w:val="24"/>
          <w:szCs w:val="24"/>
        </w:rPr>
      </w:pPr>
    </w:p>
    <w:p w14:paraId="1B405EC2" w14:textId="0CFB3ECF" w:rsidR="00202BC6" w:rsidRPr="00764E6C" w:rsidRDefault="00202BC6" w:rsidP="00202BC6">
      <w:pPr>
        <w:tabs>
          <w:tab w:val="left" w:pos="2977"/>
        </w:tabs>
        <w:spacing w:after="0"/>
        <w:jc w:val="right"/>
        <w:rPr>
          <w:rFonts w:ascii="Cambria" w:hAnsi="Cambria" w:cs="Arial"/>
          <w:sz w:val="24"/>
          <w:szCs w:val="24"/>
          <w:highlight w:val="red"/>
        </w:rPr>
      </w:pPr>
      <w:r w:rsidRPr="00764E6C">
        <w:rPr>
          <w:rFonts w:ascii="Cambria" w:hAnsi="Cambria" w:cs="Arial"/>
          <w:sz w:val="24"/>
          <w:szCs w:val="24"/>
          <w:highlight w:val="red"/>
        </w:rPr>
        <w:t xml:space="preserve">Cuiabá,              de                              </w:t>
      </w:r>
      <w:proofErr w:type="spellStart"/>
      <w:r w:rsidRPr="00764E6C">
        <w:rPr>
          <w:rFonts w:ascii="Cambria" w:hAnsi="Cambria" w:cs="Arial"/>
          <w:sz w:val="24"/>
          <w:szCs w:val="24"/>
          <w:highlight w:val="red"/>
        </w:rPr>
        <w:t>de</w:t>
      </w:r>
      <w:proofErr w:type="spellEnd"/>
      <w:r w:rsidRPr="00764E6C">
        <w:rPr>
          <w:rFonts w:ascii="Cambria" w:hAnsi="Cambria" w:cs="Arial"/>
          <w:sz w:val="24"/>
          <w:szCs w:val="24"/>
          <w:highlight w:val="red"/>
        </w:rPr>
        <w:t xml:space="preserve"> 20</w:t>
      </w:r>
      <w:r w:rsidR="00447F61" w:rsidRPr="00764E6C">
        <w:rPr>
          <w:rFonts w:ascii="Cambria" w:hAnsi="Cambria" w:cs="Arial"/>
          <w:sz w:val="24"/>
          <w:szCs w:val="24"/>
          <w:highlight w:val="red"/>
        </w:rPr>
        <w:t>XX</w:t>
      </w:r>
      <w:r w:rsidRPr="00764E6C">
        <w:rPr>
          <w:rFonts w:ascii="Cambria" w:hAnsi="Cambria" w:cs="Arial"/>
          <w:sz w:val="24"/>
          <w:szCs w:val="24"/>
          <w:highlight w:val="red"/>
        </w:rPr>
        <w:t xml:space="preserve">. </w:t>
      </w:r>
    </w:p>
    <w:p w14:paraId="0F7FEEA7" w14:textId="77777777" w:rsidR="00202BC6" w:rsidRPr="00764E6C" w:rsidRDefault="00202BC6" w:rsidP="00202BC6">
      <w:pPr>
        <w:tabs>
          <w:tab w:val="left" w:pos="2977"/>
        </w:tabs>
        <w:spacing w:after="0"/>
        <w:jc w:val="both"/>
        <w:rPr>
          <w:rFonts w:ascii="Cambria" w:hAnsi="Cambria" w:cs="Arial"/>
          <w:sz w:val="24"/>
          <w:szCs w:val="24"/>
          <w:highlight w:val="red"/>
        </w:rPr>
      </w:pPr>
    </w:p>
    <w:p w14:paraId="39F33CA8" w14:textId="77777777" w:rsidR="00202BC6" w:rsidRPr="00764E6C" w:rsidRDefault="00202BC6" w:rsidP="00202BC6">
      <w:pPr>
        <w:tabs>
          <w:tab w:val="left" w:pos="2977"/>
        </w:tabs>
        <w:spacing w:after="0"/>
        <w:jc w:val="both"/>
        <w:rPr>
          <w:rFonts w:ascii="Cambria" w:hAnsi="Cambria" w:cs="Arial"/>
          <w:sz w:val="24"/>
          <w:szCs w:val="24"/>
          <w:highlight w:val="red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71"/>
        <w:gridCol w:w="4233"/>
      </w:tblGrid>
      <w:tr w:rsidR="00202BC6" w:rsidRPr="00764E6C" w14:paraId="06D16630" w14:textId="77777777" w:rsidTr="00AC4D24">
        <w:trPr>
          <w:jc w:val="center"/>
        </w:trPr>
        <w:tc>
          <w:tcPr>
            <w:tcW w:w="4605" w:type="dxa"/>
          </w:tcPr>
          <w:p w14:paraId="436AD784" w14:textId="77777777" w:rsidR="00202BC6" w:rsidRPr="00764E6C" w:rsidRDefault="00202BC6" w:rsidP="00202BC6">
            <w:pPr>
              <w:tabs>
                <w:tab w:val="left" w:pos="2977"/>
              </w:tabs>
              <w:spacing w:after="0"/>
              <w:jc w:val="center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 xml:space="preserve">________________________________                   </w:t>
            </w:r>
          </w:p>
        </w:tc>
        <w:tc>
          <w:tcPr>
            <w:tcW w:w="4606" w:type="dxa"/>
          </w:tcPr>
          <w:p w14:paraId="74DABEAA" w14:textId="77777777" w:rsidR="00202BC6" w:rsidRPr="00764E6C" w:rsidRDefault="00202BC6" w:rsidP="00202BC6">
            <w:pPr>
              <w:tabs>
                <w:tab w:val="left" w:pos="2977"/>
              </w:tabs>
              <w:spacing w:after="0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 xml:space="preserve">  ______________________________</w:t>
            </w:r>
          </w:p>
        </w:tc>
      </w:tr>
      <w:tr w:rsidR="00202BC6" w:rsidRPr="00764E6C" w14:paraId="23B98F8C" w14:textId="77777777" w:rsidTr="00AC4D24">
        <w:trPr>
          <w:jc w:val="center"/>
        </w:trPr>
        <w:tc>
          <w:tcPr>
            <w:tcW w:w="4605" w:type="dxa"/>
          </w:tcPr>
          <w:p w14:paraId="2A49FE9B" w14:textId="1BE40FEA" w:rsidR="00202BC6" w:rsidRPr="00764E6C" w:rsidRDefault="00792FDF" w:rsidP="00202BC6">
            <w:pPr>
              <w:tabs>
                <w:tab w:val="left" w:pos="2977"/>
              </w:tabs>
              <w:spacing w:after="0"/>
              <w:jc w:val="center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b/>
                <w:sz w:val="24"/>
                <w:szCs w:val="24"/>
                <w:highlight w:val="red"/>
              </w:rPr>
              <w:t>EVANDRO APARECIDO SOARES DA SILVA</w:t>
            </w:r>
          </w:p>
        </w:tc>
        <w:tc>
          <w:tcPr>
            <w:tcW w:w="4606" w:type="dxa"/>
          </w:tcPr>
          <w:p w14:paraId="73B93881" w14:textId="77777777" w:rsidR="00202BC6" w:rsidRPr="00764E6C" w:rsidRDefault="00202BC6" w:rsidP="00202BC6">
            <w:pPr>
              <w:tabs>
                <w:tab w:val="left" w:pos="2977"/>
              </w:tabs>
              <w:spacing w:after="0"/>
              <w:jc w:val="center"/>
              <w:rPr>
                <w:rFonts w:ascii="Cambria" w:hAnsi="Cambria" w:cs="Arial"/>
                <w:b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b/>
                <w:sz w:val="24"/>
                <w:szCs w:val="24"/>
                <w:highlight w:val="red"/>
              </w:rPr>
              <w:t>NOME DO REPRESENTANTE</w:t>
            </w:r>
          </w:p>
        </w:tc>
      </w:tr>
      <w:tr w:rsidR="00202BC6" w:rsidRPr="00764E6C" w14:paraId="63D8DEEE" w14:textId="77777777" w:rsidTr="00AC4D24">
        <w:trPr>
          <w:trHeight w:val="80"/>
          <w:jc w:val="center"/>
        </w:trPr>
        <w:tc>
          <w:tcPr>
            <w:tcW w:w="4605" w:type="dxa"/>
          </w:tcPr>
          <w:p w14:paraId="20C4A9E1" w14:textId="17433CCE" w:rsidR="00202BC6" w:rsidRPr="00764E6C" w:rsidRDefault="00202BC6" w:rsidP="00202BC6">
            <w:pPr>
              <w:tabs>
                <w:tab w:val="left" w:pos="2977"/>
              </w:tabs>
              <w:spacing w:after="0"/>
              <w:jc w:val="center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>Reitor da FUFMT</w:t>
            </w:r>
          </w:p>
        </w:tc>
        <w:tc>
          <w:tcPr>
            <w:tcW w:w="4606" w:type="dxa"/>
          </w:tcPr>
          <w:p w14:paraId="33B5E32C" w14:textId="77777777" w:rsidR="00202BC6" w:rsidRPr="00764E6C" w:rsidRDefault="00202BC6" w:rsidP="00202BC6">
            <w:pPr>
              <w:tabs>
                <w:tab w:val="left" w:pos="2977"/>
              </w:tabs>
              <w:spacing w:after="0"/>
              <w:jc w:val="center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>Representante legal da contratada</w:t>
            </w:r>
          </w:p>
        </w:tc>
      </w:tr>
    </w:tbl>
    <w:p w14:paraId="11ED4966" w14:textId="77777777" w:rsidR="00202BC6" w:rsidRPr="00764E6C" w:rsidRDefault="00202BC6" w:rsidP="00202BC6">
      <w:pPr>
        <w:spacing w:after="0"/>
        <w:jc w:val="both"/>
        <w:rPr>
          <w:rFonts w:ascii="Cambria" w:hAnsi="Cambria" w:cs="Arial"/>
          <w:b/>
          <w:sz w:val="24"/>
          <w:szCs w:val="24"/>
          <w:highlight w:val="red"/>
        </w:rPr>
      </w:pPr>
    </w:p>
    <w:p w14:paraId="572587F9" w14:textId="77777777" w:rsidR="00202BC6" w:rsidRPr="00764E6C" w:rsidRDefault="00202BC6" w:rsidP="00202BC6">
      <w:pPr>
        <w:spacing w:after="0"/>
        <w:jc w:val="both"/>
        <w:rPr>
          <w:rFonts w:ascii="Cambria" w:hAnsi="Cambria" w:cs="Arial"/>
          <w:b/>
          <w:sz w:val="24"/>
          <w:szCs w:val="24"/>
          <w:highlight w:val="red"/>
        </w:rPr>
      </w:pPr>
      <w:r w:rsidRPr="00764E6C">
        <w:rPr>
          <w:rFonts w:ascii="Cambria" w:hAnsi="Cambria" w:cs="Arial"/>
          <w:b/>
          <w:sz w:val="24"/>
          <w:szCs w:val="24"/>
          <w:highlight w:val="red"/>
        </w:rPr>
        <w:t>Testemunhas:</w:t>
      </w:r>
    </w:p>
    <w:p w14:paraId="55DE44F4" w14:textId="77777777" w:rsidR="00202BC6" w:rsidRPr="00764E6C" w:rsidRDefault="00202BC6" w:rsidP="00202BC6">
      <w:pPr>
        <w:spacing w:after="0"/>
        <w:jc w:val="both"/>
        <w:rPr>
          <w:rFonts w:ascii="Cambria" w:hAnsi="Cambria" w:cs="Arial"/>
          <w:b/>
          <w:sz w:val="24"/>
          <w:szCs w:val="24"/>
          <w:highlight w:val="red"/>
        </w:rPr>
      </w:pPr>
    </w:p>
    <w:tbl>
      <w:tblPr>
        <w:tblW w:w="10333" w:type="dxa"/>
        <w:tblInd w:w="-142" w:type="dxa"/>
        <w:tblLook w:val="04A0" w:firstRow="1" w:lastRow="0" w:firstColumn="1" w:lastColumn="0" w:noHBand="0" w:noVBand="1"/>
      </w:tblPr>
      <w:tblGrid>
        <w:gridCol w:w="5166"/>
        <w:gridCol w:w="5167"/>
      </w:tblGrid>
      <w:tr w:rsidR="00202BC6" w:rsidRPr="00764E6C" w14:paraId="4C192076" w14:textId="77777777" w:rsidTr="00AC4D24">
        <w:trPr>
          <w:trHeight w:val="400"/>
        </w:trPr>
        <w:tc>
          <w:tcPr>
            <w:tcW w:w="5166" w:type="dxa"/>
          </w:tcPr>
          <w:p w14:paraId="4B083B40" w14:textId="77777777" w:rsidR="00202BC6" w:rsidRPr="00764E6C" w:rsidRDefault="00202BC6" w:rsidP="00202BC6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>______________________________</w:t>
            </w:r>
          </w:p>
        </w:tc>
        <w:tc>
          <w:tcPr>
            <w:tcW w:w="5167" w:type="dxa"/>
          </w:tcPr>
          <w:p w14:paraId="15D5F4B2" w14:textId="77777777" w:rsidR="00202BC6" w:rsidRPr="00764E6C" w:rsidRDefault="00202BC6" w:rsidP="00202BC6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>________________________________</w:t>
            </w:r>
          </w:p>
        </w:tc>
      </w:tr>
      <w:tr w:rsidR="00202BC6" w:rsidRPr="00764E6C" w14:paraId="5640DD06" w14:textId="77777777" w:rsidTr="00AC4D24">
        <w:trPr>
          <w:trHeight w:val="385"/>
        </w:trPr>
        <w:tc>
          <w:tcPr>
            <w:tcW w:w="5166" w:type="dxa"/>
          </w:tcPr>
          <w:p w14:paraId="7AFF39DD" w14:textId="77777777" w:rsidR="00202BC6" w:rsidRPr="00764E6C" w:rsidRDefault="00202BC6" w:rsidP="00202BC6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>Nome</w:t>
            </w:r>
          </w:p>
        </w:tc>
        <w:tc>
          <w:tcPr>
            <w:tcW w:w="5167" w:type="dxa"/>
          </w:tcPr>
          <w:p w14:paraId="2C5BBBD0" w14:textId="77777777" w:rsidR="00202BC6" w:rsidRPr="00764E6C" w:rsidRDefault="00202BC6" w:rsidP="00202BC6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 xml:space="preserve">Nome </w:t>
            </w:r>
          </w:p>
        </w:tc>
      </w:tr>
      <w:tr w:rsidR="00202BC6" w:rsidRPr="00202BC6" w14:paraId="0445BA5A" w14:textId="77777777" w:rsidTr="00AC4D24">
        <w:trPr>
          <w:trHeight w:val="400"/>
        </w:trPr>
        <w:tc>
          <w:tcPr>
            <w:tcW w:w="5166" w:type="dxa"/>
          </w:tcPr>
          <w:p w14:paraId="116C0D71" w14:textId="77777777" w:rsidR="00202BC6" w:rsidRPr="00764E6C" w:rsidRDefault="00202BC6" w:rsidP="00202BC6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  <w:highlight w:val="red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>CPF</w:t>
            </w:r>
          </w:p>
        </w:tc>
        <w:tc>
          <w:tcPr>
            <w:tcW w:w="5167" w:type="dxa"/>
          </w:tcPr>
          <w:p w14:paraId="794C6EDB" w14:textId="77777777" w:rsidR="00202BC6" w:rsidRPr="00202BC6" w:rsidRDefault="00202BC6" w:rsidP="00202BC6">
            <w:p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764E6C">
              <w:rPr>
                <w:rFonts w:ascii="Cambria" w:hAnsi="Cambria" w:cs="Arial"/>
                <w:sz w:val="24"/>
                <w:szCs w:val="24"/>
                <w:highlight w:val="red"/>
              </w:rPr>
              <w:t>CPF</w:t>
            </w:r>
            <w:r w:rsidRPr="00202BC6">
              <w:rPr>
                <w:rFonts w:ascii="Cambria" w:hAnsi="Cambria" w:cs="Arial"/>
                <w:sz w:val="24"/>
                <w:szCs w:val="24"/>
              </w:rPr>
              <w:t xml:space="preserve"> </w:t>
            </w:r>
          </w:p>
        </w:tc>
      </w:tr>
    </w:tbl>
    <w:p w14:paraId="758D619A" w14:textId="77777777" w:rsidR="003433B2" w:rsidRPr="00202BC6" w:rsidRDefault="003433B2" w:rsidP="00202BC6">
      <w:pPr>
        <w:rPr>
          <w:rFonts w:ascii="Cambria" w:hAnsi="Cambria"/>
          <w:sz w:val="24"/>
          <w:szCs w:val="24"/>
        </w:rPr>
      </w:pPr>
    </w:p>
    <w:sectPr w:rsidR="003433B2" w:rsidRPr="00202BC6" w:rsidSect="00CD45B0">
      <w:headerReference w:type="default" r:id="rId7"/>
      <w:footerReference w:type="default" r:id="rId8"/>
      <w:pgSz w:w="11906" w:h="16838"/>
      <w:pgMar w:top="1417" w:right="1701" w:bottom="1417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5E8F6" w14:textId="77777777" w:rsidR="004A6DF8" w:rsidRDefault="004A6DF8" w:rsidP="00CD45B0">
      <w:pPr>
        <w:spacing w:after="0" w:line="240" w:lineRule="auto"/>
      </w:pPr>
      <w:r>
        <w:separator/>
      </w:r>
    </w:p>
  </w:endnote>
  <w:endnote w:type="continuationSeparator" w:id="0">
    <w:p w14:paraId="5DFDE231" w14:textId="77777777" w:rsidR="004A6DF8" w:rsidRDefault="004A6DF8" w:rsidP="00CD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PMDN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arBats">
    <w:altName w:val="Liberation Mono"/>
    <w:panose1 w:val="00000000000000000000"/>
    <w:charset w:val="02"/>
    <w:family w:val="auto"/>
    <w:notTrueType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-Bold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mbria-BoldItalic">
    <w:altName w:val="Times New Roman"/>
    <w:panose1 w:val="00000000000000000000"/>
    <w:charset w:val="00"/>
    <w:family w:val="roman"/>
    <w:notTrueType/>
    <w:pitch w:val="default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E9D9D" w14:textId="7F70D828" w:rsidR="002D1397" w:rsidRPr="00C67214" w:rsidRDefault="002D1397" w:rsidP="002D1397">
    <w:pPr>
      <w:pStyle w:val="Rodap"/>
      <w:tabs>
        <w:tab w:val="right" w:pos="9071"/>
      </w:tabs>
      <w:jc w:val="center"/>
    </w:pPr>
    <w:r w:rsidRPr="000507C7">
      <w:t xml:space="preserve">Processo n° </w:t>
    </w:r>
    <w:r w:rsidRPr="005225CB">
      <w:rPr>
        <w:rFonts w:asciiTheme="minorHAnsi" w:hAnsiTheme="minorHAnsi" w:cstheme="minorHAnsi"/>
        <w:bCs/>
      </w:rPr>
      <w:t>23108.</w:t>
    </w:r>
    <w:r w:rsidR="003E18D7">
      <w:rPr>
        <w:rFonts w:cs="Calibri"/>
        <w:color w:val="000000"/>
      </w:rPr>
      <w:t>002684/2020-33</w:t>
    </w:r>
    <w:r>
      <w:rPr>
        <w:rFonts w:asciiTheme="minorHAnsi" w:hAnsiTheme="minorHAnsi" w:cstheme="minorHAnsi"/>
        <w:bCs/>
      </w:rPr>
      <w:t xml:space="preserve">   </w:t>
    </w:r>
    <w:r w:rsidR="00783B72">
      <w:t xml:space="preserve">Pregão Eletrônico n° </w:t>
    </w:r>
    <w:r w:rsidR="003E18D7">
      <w:t>13</w:t>
    </w:r>
    <w:r w:rsidR="006B4D88">
      <w:t>-2021</w:t>
    </w:r>
    <w:sdt>
      <w:sdtPr>
        <w:id w:val="-1634785930"/>
        <w:docPartObj>
          <w:docPartGallery w:val="Page Numbers (Top of Page)"/>
          <w:docPartUnique/>
        </w:docPartObj>
      </w:sdtPr>
      <w:sdtEndPr/>
      <w:sdtContent>
        <w:r w:rsidRPr="000507C7">
          <w:tab/>
          <w:t xml:space="preserve"> Página </w:t>
        </w:r>
        <w:r w:rsidRPr="000507C7">
          <w:rPr>
            <w:b/>
            <w:bCs/>
            <w:sz w:val="24"/>
            <w:szCs w:val="24"/>
          </w:rPr>
          <w:fldChar w:fldCharType="begin"/>
        </w:r>
        <w:r w:rsidRPr="000507C7">
          <w:rPr>
            <w:b/>
            <w:bCs/>
          </w:rPr>
          <w:instrText>PAGE</w:instrText>
        </w:r>
        <w:r w:rsidRPr="000507C7">
          <w:rPr>
            <w:b/>
            <w:bCs/>
            <w:sz w:val="24"/>
            <w:szCs w:val="24"/>
          </w:rPr>
          <w:fldChar w:fldCharType="separate"/>
        </w:r>
        <w:r w:rsidR="00BB3285">
          <w:rPr>
            <w:b/>
            <w:bCs/>
            <w:noProof/>
          </w:rPr>
          <w:t>1</w:t>
        </w:r>
        <w:r w:rsidRPr="000507C7">
          <w:rPr>
            <w:b/>
            <w:bCs/>
            <w:sz w:val="24"/>
            <w:szCs w:val="24"/>
          </w:rPr>
          <w:fldChar w:fldCharType="end"/>
        </w:r>
        <w:r w:rsidRPr="000507C7">
          <w:t xml:space="preserve"> de </w:t>
        </w:r>
        <w:r w:rsidRPr="000507C7">
          <w:rPr>
            <w:b/>
            <w:bCs/>
            <w:sz w:val="24"/>
            <w:szCs w:val="24"/>
          </w:rPr>
          <w:fldChar w:fldCharType="begin"/>
        </w:r>
        <w:r w:rsidRPr="000507C7">
          <w:rPr>
            <w:b/>
            <w:bCs/>
          </w:rPr>
          <w:instrText>NUMPAGES</w:instrText>
        </w:r>
        <w:r w:rsidRPr="000507C7">
          <w:rPr>
            <w:b/>
            <w:bCs/>
            <w:sz w:val="24"/>
            <w:szCs w:val="24"/>
          </w:rPr>
          <w:fldChar w:fldCharType="separate"/>
        </w:r>
        <w:r w:rsidR="00BB3285">
          <w:rPr>
            <w:b/>
            <w:bCs/>
            <w:noProof/>
          </w:rPr>
          <w:t>7</w:t>
        </w:r>
        <w:r w:rsidRPr="000507C7">
          <w:rPr>
            <w:b/>
            <w:bCs/>
            <w:sz w:val="24"/>
            <w:szCs w:val="24"/>
          </w:rPr>
          <w:fldChar w:fldCharType="end"/>
        </w:r>
      </w:sdtContent>
    </w:sdt>
  </w:p>
  <w:p w14:paraId="39635A82" w14:textId="10C1A93F" w:rsidR="0083650B" w:rsidRPr="002D1397" w:rsidRDefault="003E18D7" w:rsidP="00D05569">
    <w:pPr>
      <w:spacing w:line="245" w:lineRule="exact"/>
      <w:ind w:left="20"/>
      <w:jc w:val="center"/>
    </w:pPr>
    <w:hyperlink r:id="rId1" w:history="1">
      <w:r w:rsidRPr="00155A73">
        <w:rPr>
          <w:rStyle w:val="Hyperlink"/>
        </w:rPr>
        <w:t>breno@ufmt.br</w:t>
      </w:r>
    </w:hyperlink>
    <w:r>
      <w:rPr>
        <w:color w:val="0000FF"/>
        <w:u w:val="single" w:color="0000FF"/>
      </w:rPr>
      <w:t>; rochaufmt@gmail.com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867C4" w14:textId="77777777" w:rsidR="004A6DF8" w:rsidRDefault="004A6DF8" w:rsidP="00CD45B0">
      <w:pPr>
        <w:spacing w:after="0" w:line="240" w:lineRule="auto"/>
      </w:pPr>
      <w:r>
        <w:separator/>
      </w:r>
    </w:p>
  </w:footnote>
  <w:footnote w:type="continuationSeparator" w:id="0">
    <w:p w14:paraId="4283F3C2" w14:textId="77777777" w:rsidR="004A6DF8" w:rsidRDefault="004A6DF8" w:rsidP="00CD4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17D9A" w14:textId="0251866F" w:rsidR="0083650B" w:rsidRPr="00917FF6" w:rsidRDefault="00917FF6" w:rsidP="00917FF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0C9EF199" wp14:editId="48A72093">
          <wp:extent cx="3219450" cy="1381125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UFM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19450" cy="1381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multilevel"/>
    <w:tmpl w:val="90D0F6B2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Calibri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Calibri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Calibri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alibri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Calibri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alibri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Calibri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alibri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Aria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Aria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5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Calibri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Calibri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6" w15:restartNumberingAfterBreak="0">
    <w:nsid w:val="009631AF"/>
    <w:multiLevelType w:val="multilevel"/>
    <w:tmpl w:val="F19216FC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right"/>
      <w:pPr>
        <w:ind w:left="1080" w:hanging="360"/>
      </w:pPr>
    </w:lvl>
    <w:lvl w:ilvl="2">
      <w:start w:val="1"/>
      <w:numFmt w:val="upperRoman"/>
      <w:lvlText w:val="%3."/>
      <w:lvlJc w:val="right"/>
      <w:pPr>
        <w:ind w:left="1800" w:hanging="180"/>
      </w:pPr>
      <w:rPr>
        <w:rFonts w:ascii="Cambria" w:eastAsia="Times New Roman" w:hAnsi="Cambria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10E124C"/>
    <w:multiLevelType w:val="multilevel"/>
    <w:tmpl w:val="33DCFF10"/>
    <w:styleLink w:val="WWNum68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37147"/>
    <w:multiLevelType w:val="hybridMultilevel"/>
    <w:tmpl w:val="0534E76E"/>
    <w:lvl w:ilvl="0" w:tplc="04160019">
      <w:start w:val="1"/>
      <w:numFmt w:val="lowerLetter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2F762A"/>
    <w:multiLevelType w:val="multilevel"/>
    <w:tmpl w:val="E744AD8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02759D"/>
    <w:multiLevelType w:val="multilevel"/>
    <w:tmpl w:val="A288EA20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02D50B4"/>
    <w:multiLevelType w:val="multilevel"/>
    <w:tmpl w:val="998ACC5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E57E95"/>
    <w:multiLevelType w:val="multilevel"/>
    <w:tmpl w:val="FE327932"/>
    <w:styleLink w:val="WWNum1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7B1053D"/>
    <w:multiLevelType w:val="multilevel"/>
    <w:tmpl w:val="695444B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3B7759"/>
    <w:multiLevelType w:val="multilevel"/>
    <w:tmpl w:val="D9B8EB14"/>
    <w:lvl w:ilvl="0">
      <w:start w:val="1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A97008"/>
    <w:multiLevelType w:val="multilevel"/>
    <w:tmpl w:val="530C6752"/>
    <w:styleLink w:val="WWNum2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846D9"/>
    <w:multiLevelType w:val="hybridMultilevel"/>
    <w:tmpl w:val="5BB22DEC"/>
    <w:lvl w:ilvl="0" w:tplc="04160019">
      <w:start w:val="1"/>
      <w:numFmt w:val="lowerLetter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1D311103"/>
    <w:multiLevelType w:val="multilevel"/>
    <w:tmpl w:val="9CC26D76"/>
    <w:lvl w:ilvl="0">
      <w:start w:val="2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  <w:b w:val="0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8" w15:restartNumberingAfterBreak="0">
    <w:nsid w:val="1D5C100D"/>
    <w:multiLevelType w:val="multilevel"/>
    <w:tmpl w:val="C2723A0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E9F6864"/>
    <w:multiLevelType w:val="multilevel"/>
    <w:tmpl w:val="B16E516C"/>
    <w:lvl w:ilvl="0">
      <w:start w:val="1"/>
      <w:numFmt w:val="lowerLetter"/>
      <w:lvlText w:val="%1."/>
      <w:lvlJc w:val="left"/>
      <w:pPr>
        <w:ind w:left="360" w:hanging="360"/>
      </w:pPr>
      <w:rPr>
        <w:rFonts w:ascii="Cambria" w:hAnsi="Cambria" w:hint="default"/>
        <w:b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BA6A91"/>
    <w:multiLevelType w:val="multilevel"/>
    <w:tmpl w:val="38FA48D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F9978A0"/>
    <w:multiLevelType w:val="multilevel"/>
    <w:tmpl w:val="D2F484A4"/>
    <w:styleLink w:val="Sem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2" w15:restartNumberingAfterBreak="0">
    <w:nsid w:val="20F34993"/>
    <w:multiLevelType w:val="multilevel"/>
    <w:tmpl w:val="BFFEFA90"/>
    <w:styleLink w:val="WWNum39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5066D4"/>
    <w:multiLevelType w:val="multilevel"/>
    <w:tmpl w:val="2B721590"/>
    <w:styleLink w:val="WWNum3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754348"/>
    <w:multiLevelType w:val="hybridMultilevel"/>
    <w:tmpl w:val="D16466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BF607F"/>
    <w:multiLevelType w:val="multilevel"/>
    <w:tmpl w:val="501A5F8E"/>
    <w:styleLink w:val="WWNum38"/>
    <w:lvl w:ilvl="0">
      <w:start w:val="1"/>
      <w:numFmt w:val="upperRoman"/>
      <w:lvlText w:val="%1."/>
      <w:lvlJc w:val="right"/>
      <w:pPr>
        <w:ind w:left="360" w:hanging="360"/>
      </w:pPr>
      <w:rPr>
        <w:b/>
        <w:sz w:val="20"/>
      </w:rPr>
    </w:lvl>
    <w:lvl w:ilvl="1">
      <w:start w:val="1"/>
      <w:numFmt w:val="upperRoman"/>
      <w:lvlText w:val="%2."/>
      <w:lvlJc w:val="righ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5A85082"/>
    <w:multiLevelType w:val="multilevel"/>
    <w:tmpl w:val="A3EABF98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8905E7D"/>
    <w:multiLevelType w:val="multilevel"/>
    <w:tmpl w:val="4748072C"/>
    <w:lvl w:ilvl="0">
      <w:start w:val="1"/>
      <w:numFmt w:val="lowerLetter"/>
      <w:lvlText w:val="%1."/>
      <w:lvlJc w:val="left"/>
      <w:pPr>
        <w:ind w:left="360" w:hanging="360"/>
      </w:pPr>
      <w:rPr>
        <w:rFonts w:ascii="Calibri" w:hAnsi="Calibri"/>
        <w:b w:val="0"/>
        <w:sz w:val="20"/>
      </w:rPr>
    </w:lvl>
    <w:lvl w:ilvl="1">
      <w:start w:val="1"/>
      <w:numFmt w:val="upperRoman"/>
      <w:lvlText w:val="%2.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B0A5534"/>
    <w:multiLevelType w:val="multilevel"/>
    <w:tmpl w:val="CE60C73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0FF6170"/>
    <w:multiLevelType w:val="multilevel"/>
    <w:tmpl w:val="1EB2DB52"/>
    <w:lvl w:ilvl="0">
      <w:start w:val="1"/>
      <w:numFmt w:val="lowerLetter"/>
      <w:lvlText w:val="%1."/>
      <w:lvlJc w:val="left"/>
      <w:pPr>
        <w:ind w:left="360" w:hanging="360"/>
      </w:pPr>
      <w:rPr>
        <w:rFonts w:ascii="Cambria" w:hAnsi="Cambria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1A40AF4"/>
    <w:multiLevelType w:val="multilevel"/>
    <w:tmpl w:val="CDDE555E"/>
    <w:styleLink w:val="WWNum52"/>
    <w:lvl w:ilvl="0">
      <w:start w:val="1"/>
      <w:numFmt w:val="upperRoman"/>
      <w:lvlText w:val="%1."/>
      <w:lvlJc w:val="right"/>
      <w:pPr>
        <w:ind w:left="1071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1" w15:restartNumberingAfterBreak="0">
    <w:nsid w:val="320B129B"/>
    <w:multiLevelType w:val="multilevel"/>
    <w:tmpl w:val="DF346228"/>
    <w:styleLink w:val="WWNum86"/>
    <w:lvl w:ilvl="0">
      <w:start w:val="1"/>
      <w:numFmt w:val="low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573309C"/>
    <w:multiLevelType w:val="multilevel"/>
    <w:tmpl w:val="31BEA1E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."/>
      <w:lvlJc w:val="right"/>
      <w:pPr>
        <w:ind w:left="1080" w:hanging="360"/>
      </w:pPr>
    </w:lvl>
    <w:lvl w:ilvl="2">
      <w:start w:val="1"/>
      <w:numFmt w:val="decimal"/>
      <w:lvlText w:val="%3)"/>
      <w:lvlJc w:val="left"/>
      <w:pPr>
        <w:ind w:left="259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92F7233"/>
    <w:multiLevelType w:val="hybridMultilevel"/>
    <w:tmpl w:val="2E886766"/>
    <w:lvl w:ilvl="0" w:tplc="B928E314">
      <w:start w:val="1"/>
      <w:numFmt w:val="upperRoman"/>
      <w:lvlText w:val="%1."/>
      <w:lvlJc w:val="left"/>
      <w:pPr>
        <w:ind w:left="1931" w:hanging="720"/>
      </w:pPr>
      <w:rPr>
        <w:rFonts w:cstheme="minorHAnsi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B4E6642"/>
    <w:multiLevelType w:val="multilevel"/>
    <w:tmpl w:val="8BDC1860"/>
    <w:styleLink w:val="WWNum8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F47B56"/>
    <w:multiLevelType w:val="multilevel"/>
    <w:tmpl w:val="EE1A198A"/>
    <w:styleLink w:val="WWNum4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5343FB"/>
    <w:multiLevelType w:val="multilevel"/>
    <w:tmpl w:val="4B0EDC90"/>
    <w:styleLink w:val="WWNum55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54634B"/>
    <w:multiLevelType w:val="multilevel"/>
    <w:tmpl w:val="0864590C"/>
    <w:styleLink w:val="WWNum53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  <w:sz w:val="24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3D913F9"/>
    <w:multiLevelType w:val="multilevel"/>
    <w:tmpl w:val="EAC08878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3F962FB"/>
    <w:multiLevelType w:val="multilevel"/>
    <w:tmpl w:val="0FE646CA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5BE4E27"/>
    <w:multiLevelType w:val="multilevel"/>
    <w:tmpl w:val="F1DA0008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6823E61"/>
    <w:multiLevelType w:val="multilevel"/>
    <w:tmpl w:val="822EC5C6"/>
    <w:lvl w:ilvl="0">
      <w:start w:val="1"/>
      <w:numFmt w:val="upperRoman"/>
      <w:lvlText w:val="%1."/>
      <w:lvlJc w:val="righ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4F33212C"/>
    <w:multiLevelType w:val="singleLevel"/>
    <w:tmpl w:val="5B5B6B1F"/>
    <w:lvl w:ilvl="0">
      <w:start w:val="1"/>
      <w:numFmt w:val="low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3" w15:restartNumberingAfterBreak="0">
    <w:nsid w:val="4FCC0F2C"/>
    <w:multiLevelType w:val="multilevel"/>
    <w:tmpl w:val="524CAF68"/>
    <w:styleLink w:val="WWNum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0B0B1E"/>
    <w:multiLevelType w:val="multilevel"/>
    <w:tmpl w:val="715432F4"/>
    <w:lvl w:ilvl="0">
      <w:start w:val="1"/>
      <w:numFmt w:val="lowerLetter"/>
      <w:lvlText w:val="%1."/>
      <w:lvlJc w:val="left"/>
      <w:pPr>
        <w:ind w:left="360" w:hanging="360"/>
      </w:pPr>
      <w:rPr>
        <w:rFonts w:ascii="Calibri" w:hAnsi="Calibri"/>
        <w:b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36506BC"/>
    <w:multiLevelType w:val="multilevel"/>
    <w:tmpl w:val="0416001F"/>
    <w:styleLink w:val="Estilo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53517D8"/>
    <w:multiLevelType w:val="hybridMultilevel"/>
    <w:tmpl w:val="C8E480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59D9A5"/>
    <w:multiLevelType w:val="multilevel"/>
    <w:tmpl w:val="5B59D9A5"/>
    <w:lvl w:ilvl="0" w:tentative="1">
      <w:start w:val="1"/>
      <w:numFmt w:val="lowerLetter"/>
      <w:pStyle w:val="Alnea"/>
      <w:lvlText w:val="%1)"/>
      <w:lvlJc w:val="left"/>
      <w:pPr>
        <w:ind w:left="938" w:hanging="360"/>
      </w:pPr>
      <w:rPr>
        <w:b/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 w:tentative="1">
      <w:start w:val="1"/>
      <w:numFmt w:val="lowerLetter"/>
      <w:lvlText w:val="%2)"/>
      <w:lvlJc w:val="left"/>
      <w:pPr>
        <w:ind w:left="2018" w:hanging="360"/>
      </w:pPr>
      <w:rPr>
        <w:rFonts w:cs="Times New Roman"/>
        <w:b w:val="0"/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1">
      <w:start w:val="1"/>
      <w:numFmt w:val="lowerRoman"/>
      <w:lvlText w:val="%3)"/>
      <w:lvlJc w:val="right"/>
      <w:pPr>
        <w:ind w:left="2738" w:hanging="180"/>
      </w:pPr>
    </w:lvl>
    <w:lvl w:ilvl="3" w:tentative="1">
      <w:start w:val="1"/>
      <w:numFmt w:val="decimal"/>
      <w:lvlText w:val="(%4)"/>
      <w:lvlJc w:val="left"/>
      <w:pPr>
        <w:ind w:left="3458" w:hanging="360"/>
      </w:pPr>
    </w:lvl>
    <w:lvl w:ilvl="4" w:tentative="1">
      <w:start w:val="1"/>
      <w:numFmt w:val="lowerLetter"/>
      <w:lvlText w:val="(%5)"/>
      <w:lvlJc w:val="left"/>
      <w:pPr>
        <w:ind w:left="4178" w:hanging="360"/>
      </w:pPr>
    </w:lvl>
    <w:lvl w:ilvl="5" w:tentative="1">
      <w:start w:val="1"/>
      <w:numFmt w:val="lowerRoman"/>
      <w:lvlText w:val="(%6)"/>
      <w:lvlJc w:val="right"/>
      <w:pPr>
        <w:ind w:left="4898" w:hanging="180"/>
      </w:pPr>
    </w:lvl>
    <w:lvl w:ilvl="6" w:tentative="1">
      <w:start w:val="1"/>
      <w:numFmt w:val="decimal"/>
      <w:lvlText w:val="%7."/>
      <w:lvlJc w:val="left"/>
      <w:pPr>
        <w:ind w:left="5618" w:hanging="360"/>
      </w:pPr>
    </w:lvl>
    <w:lvl w:ilvl="7" w:tentative="1">
      <w:start w:val="1"/>
      <w:numFmt w:val="lowerLetter"/>
      <w:lvlText w:val="%8."/>
      <w:lvlJc w:val="left"/>
      <w:pPr>
        <w:ind w:left="6338" w:hanging="360"/>
      </w:pPr>
    </w:lvl>
    <w:lvl w:ilvl="8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48" w15:restartNumberingAfterBreak="0">
    <w:nsid w:val="5B631378"/>
    <w:multiLevelType w:val="multilevel"/>
    <w:tmpl w:val="5B631378"/>
    <w:lvl w:ilvl="0">
      <w:start w:val="1"/>
      <w:numFmt w:val="upp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9" w15:restartNumberingAfterBreak="0">
    <w:nsid w:val="5C962C91"/>
    <w:multiLevelType w:val="multilevel"/>
    <w:tmpl w:val="36DCF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CA874AD"/>
    <w:multiLevelType w:val="multilevel"/>
    <w:tmpl w:val="E6E44BC6"/>
    <w:styleLink w:val="WWNum54"/>
    <w:lvl w:ilvl="0">
      <w:start w:val="1"/>
      <w:numFmt w:val="upperRoman"/>
      <w:lvlText w:val="%1."/>
      <w:lvlJc w:val="right"/>
      <w:pPr>
        <w:ind w:left="1423" w:hanging="360"/>
      </w:pPr>
      <w:rPr>
        <w:rFonts w:cs="Times New Roman"/>
        <w:b/>
        <w:sz w:val="24"/>
      </w:rPr>
    </w:lvl>
    <w:lvl w:ilvl="1">
      <w:start w:val="1"/>
      <w:numFmt w:val="decimal"/>
      <w:lvlText w:val="%2."/>
      <w:lvlJc w:val="left"/>
      <w:pPr>
        <w:ind w:left="108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80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24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96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40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127" w:hanging="360"/>
      </w:pPr>
      <w:rPr>
        <w:rFonts w:cs="Times New Roman"/>
      </w:rPr>
    </w:lvl>
  </w:abstractNum>
  <w:abstractNum w:abstractNumId="51" w15:restartNumberingAfterBreak="0">
    <w:nsid w:val="5DC87E7B"/>
    <w:multiLevelType w:val="multilevel"/>
    <w:tmpl w:val="24EE0A0C"/>
    <w:lvl w:ilvl="0">
      <w:start w:val="1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0BF5ADD"/>
    <w:multiLevelType w:val="multilevel"/>
    <w:tmpl w:val="26029C92"/>
    <w:styleLink w:val="WWNum49"/>
    <w:lvl w:ilvl="0">
      <w:start w:val="1"/>
      <w:numFmt w:val="lowerLetter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63C3705F"/>
    <w:multiLevelType w:val="multilevel"/>
    <w:tmpl w:val="5B631378"/>
    <w:lvl w:ilvl="0">
      <w:start w:val="1"/>
      <w:numFmt w:val="upperRoman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4" w15:restartNumberingAfterBreak="0">
    <w:nsid w:val="64770293"/>
    <w:multiLevelType w:val="multilevel"/>
    <w:tmpl w:val="1F30D748"/>
    <w:lvl w:ilvl="0">
      <w:start w:val="1"/>
      <w:numFmt w:val="lowerLetter"/>
      <w:lvlText w:val="%1."/>
      <w:lvlJc w:val="left"/>
      <w:pPr>
        <w:ind w:left="360" w:hanging="360"/>
      </w:pPr>
      <w:rPr>
        <w:rFonts w:ascii="Cambria" w:hAnsi="Cambria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635427C"/>
    <w:multiLevelType w:val="multilevel"/>
    <w:tmpl w:val="9C82BF00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D650060"/>
    <w:multiLevelType w:val="hybridMultilevel"/>
    <w:tmpl w:val="3CD87336"/>
    <w:lvl w:ilvl="0" w:tplc="04160019">
      <w:start w:val="1"/>
      <w:numFmt w:val="lowerLetter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E377DDB"/>
    <w:multiLevelType w:val="multilevel"/>
    <w:tmpl w:val="2340D38C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F706E34"/>
    <w:multiLevelType w:val="multilevel"/>
    <w:tmpl w:val="316C69B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8E4995"/>
    <w:multiLevelType w:val="multilevel"/>
    <w:tmpl w:val="1B9A341A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0" w15:restartNumberingAfterBreak="0">
    <w:nsid w:val="757C5B05"/>
    <w:multiLevelType w:val="multilevel"/>
    <w:tmpl w:val="32381948"/>
    <w:styleLink w:val="WWNum51"/>
    <w:lvl w:ilvl="0">
      <w:start w:val="1"/>
      <w:numFmt w:val="upperRoman"/>
      <w:lvlText w:val="%1."/>
      <w:lvlJc w:val="right"/>
      <w:pPr>
        <w:ind w:left="1068" w:hanging="360"/>
      </w:pPr>
      <w:rPr>
        <w:rFonts w:eastAsia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1" w15:restartNumberingAfterBreak="0">
    <w:nsid w:val="79E34A2A"/>
    <w:multiLevelType w:val="hybridMultilevel"/>
    <w:tmpl w:val="DFFA1794"/>
    <w:styleLink w:val="Estilo31"/>
    <w:lvl w:ilvl="0" w:tplc="D6725284">
      <w:start w:val="1"/>
      <w:numFmt w:val="lowerLetter"/>
      <w:lvlText w:val="%1)"/>
      <w:lvlJc w:val="left"/>
      <w:pPr>
        <w:ind w:left="2563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18"/>
  </w:num>
  <w:num w:numId="3">
    <w:abstractNumId w:val="45"/>
  </w:num>
  <w:num w:numId="4">
    <w:abstractNumId w:val="30"/>
  </w:num>
  <w:num w:numId="5">
    <w:abstractNumId w:val="37"/>
  </w:num>
  <w:num w:numId="6">
    <w:abstractNumId w:val="50"/>
  </w:num>
  <w:num w:numId="7">
    <w:abstractNumId w:val="47"/>
  </w:num>
  <w:num w:numId="8">
    <w:abstractNumId w:val="21"/>
  </w:num>
  <w:num w:numId="9">
    <w:abstractNumId w:val="59"/>
  </w:num>
  <w:num w:numId="10">
    <w:abstractNumId w:val="15"/>
  </w:num>
  <w:num w:numId="11">
    <w:abstractNumId w:val="23"/>
  </w:num>
  <w:num w:numId="12">
    <w:abstractNumId w:val="35"/>
  </w:num>
  <w:num w:numId="13">
    <w:abstractNumId w:val="12"/>
  </w:num>
  <w:num w:numId="14">
    <w:abstractNumId w:val="43"/>
  </w:num>
  <w:num w:numId="15">
    <w:abstractNumId w:val="7"/>
  </w:num>
  <w:num w:numId="16">
    <w:abstractNumId w:val="36"/>
  </w:num>
  <w:num w:numId="17">
    <w:abstractNumId w:val="22"/>
  </w:num>
  <w:num w:numId="18">
    <w:abstractNumId w:val="34"/>
  </w:num>
  <w:num w:numId="19">
    <w:abstractNumId w:val="31"/>
  </w:num>
  <w:num w:numId="20">
    <w:abstractNumId w:val="25"/>
  </w:num>
  <w:num w:numId="21">
    <w:abstractNumId w:val="52"/>
  </w:num>
  <w:num w:numId="22">
    <w:abstractNumId w:val="60"/>
  </w:num>
  <w:num w:numId="23">
    <w:abstractNumId w:val="16"/>
  </w:num>
  <w:num w:numId="24">
    <w:abstractNumId w:val="56"/>
  </w:num>
  <w:num w:numId="25">
    <w:abstractNumId w:val="8"/>
  </w:num>
  <w:num w:numId="26">
    <w:abstractNumId w:val="48"/>
  </w:num>
  <w:num w:numId="27">
    <w:abstractNumId w:val="53"/>
  </w:num>
  <w:num w:numId="28">
    <w:abstractNumId w:val="42"/>
  </w:num>
  <w:num w:numId="29">
    <w:abstractNumId w:val="17"/>
  </w:num>
  <w:num w:numId="30">
    <w:abstractNumId w:val="46"/>
  </w:num>
  <w:num w:numId="31">
    <w:abstractNumId w:val="24"/>
  </w:num>
  <w:num w:numId="32">
    <w:abstractNumId w:val="6"/>
  </w:num>
  <w:num w:numId="33">
    <w:abstractNumId w:val="28"/>
  </w:num>
  <w:num w:numId="34">
    <w:abstractNumId w:val="29"/>
  </w:num>
  <w:num w:numId="35">
    <w:abstractNumId w:val="14"/>
  </w:num>
  <w:num w:numId="36">
    <w:abstractNumId w:val="51"/>
  </w:num>
  <w:num w:numId="37">
    <w:abstractNumId w:val="27"/>
  </w:num>
  <w:num w:numId="38">
    <w:abstractNumId w:val="40"/>
  </w:num>
  <w:num w:numId="39">
    <w:abstractNumId w:val="57"/>
  </w:num>
  <w:num w:numId="40">
    <w:abstractNumId w:val="44"/>
  </w:num>
  <w:num w:numId="41">
    <w:abstractNumId w:val="19"/>
  </w:num>
  <w:num w:numId="42">
    <w:abstractNumId w:val="41"/>
  </w:num>
  <w:num w:numId="43">
    <w:abstractNumId w:val="54"/>
  </w:num>
  <w:num w:numId="44">
    <w:abstractNumId w:val="33"/>
  </w:num>
  <w:num w:numId="45">
    <w:abstractNumId w:val="26"/>
  </w:num>
  <w:num w:numId="46">
    <w:abstractNumId w:val="38"/>
  </w:num>
  <w:num w:numId="47">
    <w:abstractNumId w:val="10"/>
  </w:num>
  <w:num w:numId="48">
    <w:abstractNumId w:val="13"/>
  </w:num>
  <w:num w:numId="49">
    <w:abstractNumId w:val="11"/>
  </w:num>
  <w:num w:numId="50">
    <w:abstractNumId w:val="20"/>
  </w:num>
  <w:num w:numId="51">
    <w:abstractNumId w:val="9"/>
  </w:num>
  <w:num w:numId="52">
    <w:abstractNumId w:val="32"/>
  </w:num>
  <w:num w:numId="53">
    <w:abstractNumId w:val="58"/>
  </w:num>
  <w:num w:numId="54">
    <w:abstractNumId w:val="55"/>
  </w:num>
  <w:num w:numId="55">
    <w:abstractNumId w:val="39"/>
  </w:num>
  <w:num w:numId="56">
    <w:abstractNumId w:val="4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F1"/>
    <w:rsid w:val="00007F96"/>
    <w:rsid w:val="00034749"/>
    <w:rsid w:val="0004194E"/>
    <w:rsid w:val="00082499"/>
    <w:rsid w:val="00087B44"/>
    <w:rsid w:val="00093AF1"/>
    <w:rsid w:val="00096776"/>
    <w:rsid w:val="000B518E"/>
    <w:rsid w:val="000C22FD"/>
    <w:rsid w:val="000E1D13"/>
    <w:rsid w:val="0011400E"/>
    <w:rsid w:val="00135F08"/>
    <w:rsid w:val="00164F3D"/>
    <w:rsid w:val="001700ED"/>
    <w:rsid w:val="001832DA"/>
    <w:rsid w:val="0019189F"/>
    <w:rsid w:val="001953AA"/>
    <w:rsid w:val="001A43A9"/>
    <w:rsid w:val="001A7797"/>
    <w:rsid w:val="001C4C4C"/>
    <w:rsid w:val="001D140D"/>
    <w:rsid w:val="001F6159"/>
    <w:rsid w:val="00202BC6"/>
    <w:rsid w:val="00212C8C"/>
    <w:rsid w:val="002246B5"/>
    <w:rsid w:val="0023618D"/>
    <w:rsid w:val="00243192"/>
    <w:rsid w:val="00250BC3"/>
    <w:rsid w:val="00292A39"/>
    <w:rsid w:val="002946AC"/>
    <w:rsid w:val="002B23DB"/>
    <w:rsid w:val="002D1397"/>
    <w:rsid w:val="002F0654"/>
    <w:rsid w:val="00312942"/>
    <w:rsid w:val="00325234"/>
    <w:rsid w:val="003433B2"/>
    <w:rsid w:val="003647AD"/>
    <w:rsid w:val="003A7A3A"/>
    <w:rsid w:val="003C4DCB"/>
    <w:rsid w:val="003E18D7"/>
    <w:rsid w:val="003E25E7"/>
    <w:rsid w:val="003E45D6"/>
    <w:rsid w:val="003F203A"/>
    <w:rsid w:val="00405B97"/>
    <w:rsid w:val="00410469"/>
    <w:rsid w:val="00414AB3"/>
    <w:rsid w:val="004164D3"/>
    <w:rsid w:val="00437AB0"/>
    <w:rsid w:val="00447F61"/>
    <w:rsid w:val="004A0C1F"/>
    <w:rsid w:val="004A0F5C"/>
    <w:rsid w:val="004A6DF8"/>
    <w:rsid w:val="004C138A"/>
    <w:rsid w:val="004D0154"/>
    <w:rsid w:val="004E67BE"/>
    <w:rsid w:val="004F3B27"/>
    <w:rsid w:val="005034CD"/>
    <w:rsid w:val="00531289"/>
    <w:rsid w:val="00584A6A"/>
    <w:rsid w:val="005A0948"/>
    <w:rsid w:val="005A13EA"/>
    <w:rsid w:val="005A44C4"/>
    <w:rsid w:val="005B02A4"/>
    <w:rsid w:val="005B6743"/>
    <w:rsid w:val="005B6D3F"/>
    <w:rsid w:val="005B791F"/>
    <w:rsid w:val="005C1C7A"/>
    <w:rsid w:val="005D07A6"/>
    <w:rsid w:val="00604BBA"/>
    <w:rsid w:val="0063433F"/>
    <w:rsid w:val="00667A23"/>
    <w:rsid w:val="006B4D88"/>
    <w:rsid w:val="006C466E"/>
    <w:rsid w:val="006D459D"/>
    <w:rsid w:val="00705665"/>
    <w:rsid w:val="00730F9D"/>
    <w:rsid w:val="007377AF"/>
    <w:rsid w:val="00764E6C"/>
    <w:rsid w:val="0077019F"/>
    <w:rsid w:val="00771508"/>
    <w:rsid w:val="00782CD4"/>
    <w:rsid w:val="00783B72"/>
    <w:rsid w:val="007866CE"/>
    <w:rsid w:val="0078797D"/>
    <w:rsid w:val="00792FDF"/>
    <w:rsid w:val="007A1F19"/>
    <w:rsid w:val="007A6B16"/>
    <w:rsid w:val="007C2252"/>
    <w:rsid w:val="007E0B1B"/>
    <w:rsid w:val="007F038A"/>
    <w:rsid w:val="007F2230"/>
    <w:rsid w:val="007F6AE5"/>
    <w:rsid w:val="00805F36"/>
    <w:rsid w:val="00823C7B"/>
    <w:rsid w:val="0083650B"/>
    <w:rsid w:val="00872E63"/>
    <w:rsid w:val="008874BE"/>
    <w:rsid w:val="008A1C5C"/>
    <w:rsid w:val="008A6974"/>
    <w:rsid w:val="008B439C"/>
    <w:rsid w:val="00905E0E"/>
    <w:rsid w:val="0091259A"/>
    <w:rsid w:val="00917FF6"/>
    <w:rsid w:val="00931E6B"/>
    <w:rsid w:val="00946AE9"/>
    <w:rsid w:val="009553E9"/>
    <w:rsid w:val="0097693A"/>
    <w:rsid w:val="00996AEB"/>
    <w:rsid w:val="00A36C8A"/>
    <w:rsid w:val="00A459BC"/>
    <w:rsid w:val="00A86C8B"/>
    <w:rsid w:val="00AA2BDC"/>
    <w:rsid w:val="00AB66F1"/>
    <w:rsid w:val="00AC0014"/>
    <w:rsid w:val="00AC4D24"/>
    <w:rsid w:val="00B01319"/>
    <w:rsid w:val="00B2198E"/>
    <w:rsid w:val="00B26704"/>
    <w:rsid w:val="00B27CDF"/>
    <w:rsid w:val="00B439AF"/>
    <w:rsid w:val="00B80BA3"/>
    <w:rsid w:val="00B80FF8"/>
    <w:rsid w:val="00BB28B8"/>
    <w:rsid w:val="00BB3285"/>
    <w:rsid w:val="00BC19A5"/>
    <w:rsid w:val="00BE62C3"/>
    <w:rsid w:val="00C06CC5"/>
    <w:rsid w:val="00C351E6"/>
    <w:rsid w:val="00C63E75"/>
    <w:rsid w:val="00C76769"/>
    <w:rsid w:val="00C801FE"/>
    <w:rsid w:val="00C80E8E"/>
    <w:rsid w:val="00CA1D90"/>
    <w:rsid w:val="00CB7E0E"/>
    <w:rsid w:val="00CC19E9"/>
    <w:rsid w:val="00CC337A"/>
    <w:rsid w:val="00CD45B0"/>
    <w:rsid w:val="00CE4B4B"/>
    <w:rsid w:val="00D04A19"/>
    <w:rsid w:val="00D05569"/>
    <w:rsid w:val="00D2275B"/>
    <w:rsid w:val="00D22F5A"/>
    <w:rsid w:val="00D31D6A"/>
    <w:rsid w:val="00D331AD"/>
    <w:rsid w:val="00D34271"/>
    <w:rsid w:val="00D47A46"/>
    <w:rsid w:val="00D5091D"/>
    <w:rsid w:val="00D56559"/>
    <w:rsid w:val="00E06875"/>
    <w:rsid w:val="00E216A1"/>
    <w:rsid w:val="00E32554"/>
    <w:rsid w:val="00E33A5B"/>
    <w:rsid w:val="00E3590F"/>
    <w:rsid w:val="00E51561"/>
    <w:rsid w:val="00E51BAB"/>
    <w:rsid w:val="00E55EF1"/>
    <w:rsid w:val="00E73DCC"/>
    <w:rsid w:val="00E95BD2"/>
    <w:rsid w:val="00EA40D6"/>
    <w:rsid w:val="00EB12B6"/>
    <w:rsid w:val="00EB1538"/>
    <w:rsid w:val="00EF5214"/>
    <w:rsid w:val="00F33568"/>
    <w:rsid w:val="00F500DF"/>
    <w:rsid w:val="00F5331B"/>
    <w:rsid w:val="00F72B53"/>
    <w:rsid w:val="00F76964"/>
    <w:rsid w:val="00F94749"/>
    <w:rsid w:val="00F9714F"/>
    <w:rsid w:val="00FB4F23"/>
    <w:rsid w:val="00FC4FDF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47B16F9"/>
  <w15:chartTrackingRefBased/>
  <w15:docId w15:val="{AD12589A-6408-4CFB-8B8E-C405665A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 w:qFormat="1"/>
    <w:lsdException w:name="HTML Bottom of Form" w:semiHidden="1" w:unhideWhenUsed="1" w:qFormat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5B0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link w:val="Ttulo1Char"/>
    <w:qFormat/>
    <w:rsid w:val="00CD45B0"/>
    <w:pPr>
      <w:spacing w:before="363" w:after="238" w:line="240" w:lineRule="auto"/>
      <w:ind w:left="1134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D45B0"/>
    <w:pPr>
      <w:spacing w:before="120" w:after="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CD45B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CD45B0"/>
    <w:pPr>
      <w:keepNext/>
      <w:keepLines/>
      <w:spacing w:before="200" w:after="0" w:line="240" w:lineRule="auto"/>
      <w:jc w:val="both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D45B0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pacing w:after="120" w:line="240" w:lineRule="auto"/>
      <w:ind w:firstLine="1134"/>
      <w:outlineLvl w:val="4"/>
    </w:pPr>
    <w:rPr>
      <w:rFonts w:eastAsia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D45B0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left" w:pos="1134"/>
      </w:tabs>
      <w:spacing w:after="120" w:line="240" w:lineRule="auto"/>
      <w:outlineLvl w:val="5"/>
    </w:pPr>
    <w:rPr>
      <w:rFonts w:eastAsia="Times New Roman"/>
      <w:b/>
      <w:bCs/>
      <w:sz w:val="20"/>
      <w:szCs w:val="20"/>
      <w:lang w:eastAsia="pt-BR"/>
    </w:rPr>
  </w:style>
  <w:style w:type="paragraph" w:styleId="Ttulo7">
    <w:name w:val="heading 7"/>
    <w:basedOn w:val="Normal"/>
    <w:next w:val="Recuonormal"/>
    <w:link w:val="Ttulo7Char"/>
    <w:uiPriority w:val="9"/>
    <w:qFormat/>
    <w:rsid w:val="00CD45B0"/>
    <w:pPr>
      <w:spacing w:after="0" w:line="240" w:lineRule="auto"/>
      <w:ind w:left="708"/>
      <w:outlineLvl w:val="6"/>
    </w:pPr>
    <w:rPr>
      <w:rFonts w:eastAsia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uiPriority w:val="9"/>
    <w:qFormat/>
    <w:rsid w:val="00CD45B0"/>
    <w:pPr>
      <w:keepNext/>
      <w:keepLines/>
      <w:spacing w:before="200" w:after="0" w:line="240" w:lineRule="auto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CD45B0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32"/>
      <w:szCs w:val="20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d,he,Cabeçalho superior,Heading 1a,h,HeaderNN"/>
    <w:basedOn w:val="Normal"/>
    <w:link w:val="CabealhoChar"/>
    <w:unhideWhenUsed/>
    <w:qFormat/>
    <w:rsid w:val="00CD45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d Char,he Char,Cabeçalho superior Char,Heading 1a Char,h Char,HeaderNN Char"/>
    <w:basedOn w:val="Fontepargpadro"/>
    <w:link w:val="Cabealho"/>
    <w:qFormat/>
    <w:rsid w:val="00CD45B0"/>
  </w:style>
  <w:style w:type="paragraph" w:styleId="Rodap">
    <w:name w:val="footer"/>
    <w:basedOn w:val="Normal"/>
    <w:link w:val="RodapChar"/>
    <w:uiPriority w:val="99"/>
    <w:unhideWhenUsed/>
    <w:qFormat/>
    <w:rsid w:val="00CD45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CD45B0"/>
  </w:style>
  <w:style w:type="character" w:styleId="Hyperlink">
    <w:name w:val="Hyperlink"/>
    <w:unhideWhenUsed/>
    <w:rsid w:val="00CD45B0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qFormat/>
    <w:rsid w:val="00CD45B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qFormat/>
    <w:rsid w:val="00CD45B0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qFormat/>
    <w:rsid w:val="00CD45B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qFormat/>
    <w:rsid w:val="00CD45B0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qFormat/>
    <w:rsid w:val="00CD45B0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qFormat/>
    <w:rsid w:val="00CD45B0"/>
    <w:rPr>
      <w:rFonts w:ascii="Calibri" w:eastAsia="Times New Roman" w:hAnsi="Calibri" w:cs="Times New Roman"/>
      <w:b/>
      <w:bCs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qFormat/>
    <w:rsid w:val="00CD45B0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qFormat/>
    <w:rsid w:val="00CD45B0"/>
    <w:rPr>
      <w:rFonts w:ascii="Cambria" w:eastAsia="Times New Roman" w:hAnsi="Cambria" w:cs="Times New Roman"/>
      <w:color w:val="404040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qFormat/>
    <w:rsid w:val="00CD45B0"/>
    <w:rPr>
      <w:rFonts w:ascii="Times New Roman" w:eastAsia="Times New Roman" w:hAnsi="Times New Roman" w:cs="Times New Roman"/>
      <w:b/>
      <w:sz w:val="32"/>
      <w:szCs w:val="20"/>
      <w:u w:val="single"/>
      <w:lang w:eastAsia="pt-BR"/>
    </w:rPr>
  </w:style>
  <w:style w:type="paragraph" w:styleId="NormalWeb">
    <w:name w:val="Normal (Web)"/>
    <w:basedOn w:val="Normal"/>
    <w:uiPriority w:val="99"/>
    <w:unhideWhenUsed/>
    <w:qFormat/>
    <w:rsid w:val="00CD45B0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CD45B0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aliases w:val="Segundo"/>
    <w:basedOn w:val="Normal"/>
    <w:link w:val="PargrafodaListaChar"/>
    <w:qFormat/>
    <w:rsid w:val="00CD45B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CD45B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CD45B0"/>
    <w:rPr>
      <w:rFonts w:ascii="Tahoma" w:eastAsia="Calibri" w:hAnsi="Tahoma" w:cs="Times New Roman"/>
      <w:sz w:val="16"/>
      <w:szCs w:val="16"/>
    </w:rPr>
  </w:style>
  <w:style w:type="paragraph" w:customStyle="1" w:styleId="Contedodatabela">
    <w:name w:val="Conteúdo da tabela"/>
    <w:basedOn w:val="Normal"/>
    <w:qFormat/>
    <w:rsid w:val="00CD45B0"/>
    <w:pPr>
      <w:suppressLineNumbers/>
      <w:suppressAutoHyphens/>
      <w:spacing w:before="120" w:after="120" w:line="360" w:lineRule="auto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Recuodecorpodetexto21">
    <w:name w:val="Recuo de corpo de texto 21"/>
    <w:basedOn w:val="Normal"/>
    <w:link w:val="Recuodecorpodetexto21Char"/>
    <w:qFormat/>
    <w:rsid w:val="00CD45B0"/>
    <w:pPr>
      <w:suppressAutoHyphens/>
      <w:spacing w:before="120" w:after="120" w:line="360" w:lineRule="auto"/>
      <w:ind w:firstLine="1418"/>
      <w:jc w:val="both"/>
    </w:pPr>
    <w:rPr>
      <w:rFonts w:ascii="Arial" w:eastAsia="Times New Roman" w:hAnsi="Arial"/>
      <w:sz w:val="24"/>
      <w:szCs w:val="20"/>
    </w:rPr>
  </w:style>
  <w:style w:type="character" w:customStyle="1" w:styleId="Recuodecorpodetexto21Char">
    <w:name w:val="Recuo de corpo de texto 21 Char"/>
    <w:link w:val="Recuodecorpodetexto21"/>
    <w:qFormat/>
    <w:rsid w:val="00CD45B0"/>
    <w:rPr>
      <w:rFonts w:ascii="Arial" w:eastAsia="Times New Roman" w:hAnsi="Arial" w:cs="Times New Roman"/>
      <w:sz w:val="24"/>
      <w:szCs w:val="20"/>
    </w:rPr>
  </w:style>
  <w:style w:type="character" w:customStyle="1" w:styleId="Estilo11pt">
    <w:name w:val="Estilo 11 pt"/>
    <w:qFormat/>
    <w:rsid w:val="00CD45B0"/>
    <w:rPr>
      <w:rFonts w:ascii="Courier New" w:hAnsi="Courier New"/>
      <w:sz w:val="22"/>
    </w:rPr>
  </w:style>
  <w:style w:type="paragraph" w:styleId="Textodenotaderodap">
    <w:name w:val="footnote text"/>
    <w:basedOn w:val="Normal"/>
    <w:link w:val="TextodenotaderodapChar"/>
    <w:semiHidden/>
    <w:rsid w:val="00CD45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qFormat/>
    <w:rsid w:val="00CD45B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rsid w:val="00CD45B0"/>
    <w:rPr>
      <w:vertAlign w:val="superscript"/>
    </w:rPr>
  </w:style>
  <w:style w:type="paragraph" w:styleId="Corpodetexto">
    <w:name w:val="Body Text"/>
    <w:basedOn w:val="Normal"/>
    <w:next w:val="Normal"/>
    <w:link w:val="CorpodetextoChar"/>
    <w:uiPriority w:val="99"/>
    <w:qFormat/>
    <w:rsid w:val="00CD45B0"/>
    <w:pPr>
      <w:autoSpaceDE w:val="0"/>
      <w:autoSpaceDN w:val="0"/>
      <w:adjustRightInd w:val="0"/>
      <w:spacing w:after="0" w:line="240" w:lineRule="auto"/>
    </w:pPr>
    <w:rPr>
      <w:rFonts w:ascii="IPMDNH+TimesNewRoman" w:hAnsi="IPMDNH+TimesNew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CD45B0"/>
    <w:rPr>
      <w:rFonts w:ascii="IPMDNH+TimesNewRoman" w:eastAsia="Calibri" w:hAnsi="IPMDNH+TimesNewRoman" w:cs="Times New Roman"/>
      <w:sz w:val="24"/>
      <w:szCs w:val="24"/>
    </w:rPr>
  </w:style>
  <w:style w:type="paragraph" w:styleId="Recuodecorpodetexto">
    <w:name w:val="Body Text Indent"/>
    <w:basedOn w:val="Normal"/>
    <w:next w:val="Normal"/>
    <w:link w:val="RecuodecorpodetextoChar"/>
    <w:qFormat/>
    <w:rsid w:val="00CD45B0"/>
    <w:pPr>
      <w:autoSpaceDE w:val="0"/>
      <w:autoSpaceDN w:val="0"/>
      <w:adjustRightInd w:val="0"/>
      <w:spacing w:after="0" w:line="240" w:lineRule="auto"/>
    </w:pPr>
    <w:rPr>
      <w:rFonts w:ascii="IPMDNH+TimesNewRoman" w:hAnsi="IPMDNH+TimesNewRoman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CD45B0"/>
    <w:rPr>
      <w:rFonts w:ascii="IPMDNH+TimesNewRoman" w:eastAsia="Calibri" w:hAnsi="IPMDNH+TimesNewRoman" w:cs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qFormat/>
    <w:rsid w:val="00CD45B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qFormat/>
    <w:rsid w:val="00CD45B0"/>
    <w:rPr>
      <w:rFonts w:ascii="Consolas" w:eastAsia="Calibri" w:hAnsi="Consolas" w:cs="Times New Roman"/>
      <w:sz w:val="21"/>
      <w:szCs w:val="21"/>
    </w:rPr>
  </w:style>
  <w:style w:type="paragraph" w:customStyle="1" w:styleId="style2">
    <w:name w:val="style2"/>
    <w:basedOn w:val="Normal"/>
    <w:qFormat/>
    <w:rsid w:val="00CD45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yle5">
    <w:name w:val="style5"/>
    <w:basedOn w:val="Normal"/>
    <w:qFormat/>
    <w:rsid w:val="00CD45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pt-BR"/>
    </w:rPr>
  </w:style>
  <w:style w:type="paragraph" w:customStyle="1" w:styleId="style6">
    <w:name w:val="style6"/>
    <w:basedOn w:val="Normal"/>
    <w:qFormat/>
    <w:rsid w:val="00CD45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pt-BR"/>
    </w:rPr>
  </w:style>
  <w:style w:type="paragraph" w:customStyle="1" w:styleId="BodyText21">
    <w:name w:val="Body Text 21"/>
    <w:basedOn w:val="Normal"/>
    <w:qFormat/>
    <w:rsid w:val="00CD45B0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t-BR"/>
    </w:rPr>
  </w:style>
  <w:style w:type="paragraph" w:customStyle="1" w:styleId="Normal0">
    <w:name w:val="Normal."/>
    <w:basedOn w:val="Normal"/>
    <w:qFormat/>
    <w:rsid w:val="00CD45B0"/>
    <w:pPr>
      <w:spacing w:after="0" w:line="240" w:lineRule="auto"/>
      <w:ind w:right="51"/>
      <w:jc w:val="both"/>
    </w:pPr>
    <w:rPr>
      <w:rFonts w:ascii="Helv" w:eastAsia="Times New Roman" w:hAnsi="Helv"/>
      <w:sz w:val="24"/>
      <w:szCs w:val="20"/>
      <w:lang w:val="pt-PT" w:eastAsia="pt-BR"/>
    </w:rPr>
  </w:style>
  <w:style w:type="character" w:customStyle="1" w:styleId="EstiloDeEmail721">
    <w:name w:val="EstiloDeEmail721"/>
    <w:semiHidden/>
    <w:qFormat/>
    <w:rsid w:val="00CD45B0"/>
    <w:rPr>
      <w:rFonts w:ascii="Arial" w:hAnsi="Arial" w:cs="Arial"/>
      <w:color w:val="auto"/>
      <w:sz w:val="20"/>
      <w:szCs w:val="20"/>
    </w:rPr>
  </w:style>
  <w:style w:type="character" w:styleId="Forte">
    <w:name w:val="Strong"/>
    <w:uiPriority w:val="99"/>
    <w:qFormat/>
    <w:rsid w:val="00CD45B0"/>
    <w:rPr>
      <w:b/>
      <w:bCs/>
    </w:rPr>
  </w:style>
  <w:style w:type="paragraph" w:styleId="Corpodetexto3">
    <w:name w:val="Body Text 3"/>
    <w:basedOn w:val="Normal"/>
    <w:link w:val="Corpodetexto3Char"/>
    <w:uiPriority w:val="99"/>
    <w:unhideWhenUsed/>
    <w:qFormat/>
    <w:rsid w:val="00CD45B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CD45B0"/>
    <w:rPr>
      <w:rFonts w:ascii="Calibri" w:eastAsia="Calibri" w:hAnsi="Calibri" w:cs="Times New Roman"/>
      <w:sz w:val="16"/>
      <w:szCs w:val="16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CD45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CD45B0"/>
    <w:rPr>
      <w:rFonts w:ascii="Calibri" w:eastAsia="Calibri" w:hAnsi="Calibri" w:cs="Times New Roman"/>
    </w:rPr>
  </w:style>
  <w:style w:type="paragraph" w:customStyle="1" w:styleId="WW-Corpodetexto21">
    <w:name w:val="WW-Corpo de texto 21"/>
    <w:basedOn w:val="Normal"/>
    <w:qFormat/>
    <w:rsid w:val="00CD45B0"/>
    <w:pPr>
      <w:widowControl w:val="0"/>
      <w:suppressAutoHyphens/>
      <w:spacing w:after="0" w:line="200" w:lineRule="atLeast"/>
      <w:jc w:val="both"/>
    </w:pPr>
    <w:rPr>
      <w:rFonts w:ascii="Bookman Old Style" w:eastAsia="Times New Roman" w:hAnsi="Bookman Old Style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qFormat/>
    <w:rsid w:val="00CD45B0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CD45B0"/>
    <w:rPr>
      <w:rFonts w:ascii="Calibri" w:eastAsia="Calibri" w:hAnsi="Calibri" w:cs="Times New Roman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qFormat/>
    <w:rsid w:val="00CD45B0"/>
    <w:rPr>
      <w:rFonts w:ascii="Arial" w:eastAsiaTheme="minorEastAsia" w:hAnsi="Arial" w:cs="Arial"/>
      <w:vanish/>
      <w:sz w:val="16"/>
      <w:szCs w:val="16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qFormat/>
    <w:rsid w:val="00CD45B0"/>
    <w:pPr>
      <w:pBdr>
        <w:bottom w:val="single" w:sz="6" w:space="1" w:color="auto"/>
      </w:pBdr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Partesuperior-zdoformulrioChar1">
    <w:name w:val="Parte superior-z do formulário Char1"/>
    <w:basedOn w:val="Fontepargpadro"/>
    <w:uiPriority w:val="99"/>
    <w:semiHidden/>
    <w:qFormat/>
    <w:rsid w:val="00CD45B0"/>
    <w:rPr>
      <w:rFonts w:ascii="Arial" w:eastAsia="Calibri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qFormat/>
    <w:rsid w:val="00CD45B0"/>
    <w:rPr>
      <w:rFonts w:ascii="Arial" w:eastAsiaTheme="minorEastAsia" w:hAnsi="Arial" w:cs="Arial"/>
      <w:vanish/>
      <w:sz w:val="16"/>
      <w:szCs w:val="16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qFormat/>
    <w:rsid w:val="00CD45B0"/>
    <w:pPr>
      <w:pBdr>
        <w:top w:val="single" w:sz="6" w:space="1" w:color="auto"/>
      </w:pBdr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</w:rPr>
  </w:style>
  <w:style w:type="character" w:customStyle="1" w:styleId="ParteinferiordoformulrioChar1">
    <w:name w:val="Parte inferior do formulário Char1"/>
    <w:basedOn w:val="Fontepargpadro"/>
    <w:uiPriority w:val="99"/>
    <w:semiHidden/>
    <w:qFormat/>
    <w:rsid w:val="00CD45B0"/>
    <w:rPr>
      <w:rFonts w:ascii="Arial" w:eastAsia="Calibri" w:hAnsi="Arial" w:cs="Arial"/>
      <w:vanish/>
      <w:sz w:val="16"/>
      <w:szCs w:val="16"/>
    </w:rPr>
  </w:style>
  <w:style w:type="paragraph" w:styleId="SemEspaamento">
    <w:name w:val="No Spacing"/>
    <w:uiPriority w:val="1"/>
    <w:qFormat/>
    <w:rsid w:val="00CD45B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7">
    <w:name w:val="style7"/>
    <w:basedOn w:val="Normal"/>
    <w:qFormat/>
    <w:rsid w:val="00CD45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yle11">
    <w:name w:val="style11"/>
    <w:basedOn w:val="Normal"/>
    <w:qFormat/>
    <w:rsid w:val="00CD45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yle10">
    <w:name w:val="style10"/>
    <w:basedOn w:val="Normal"/>
    <w:qFormat/>
    <w:rsid w:val="00CD45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yle13">
    <w:name w:val="style13"/>
    <w:basedOn w:val="Normal"/>
    <w:qFormat/>
    <w:rsid w:val="00CD45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yle12">
    <w:name w:val="style12"/>
    <w:basedOn w:val="Normal"/>
    <w:qFormat/>
    <w:rsid w:val="00CD45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yle8">
    <w:name w:val="style8"/>
    <w:basedOn w:val="Normal"/>
    <w:qFormat/>
    <w:rsid w:val="00CD45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yle9">
    <w:name w:val="style9"/>
    <w:basedOn w:val="Normal"/>
    <w:qFormat/>
    <w:rsid w:val="00CD45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qFormat/>
    <w:rsid w:val="00CD45B0"/>
  </w:style>
  <w:style w:type="paragraph" w:customStyle="1" w:styleId="WW-Corpodetexto2">
    <w:name w:val="WW-Corpo de texto 2"/>
    <w:basedOn w:val="Normal"/>
    <w:qFormat/>
    <w:rsid w:val="00CD45B0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customStyle="1" w:styleId="z-TopofFormChar">
    <w:name w:val="z-Top of Form Char"/>
    <w:uiPriority w:val="99"/>
    <w:semiHidden/>
    <w:qFormat/>
    <w:rsid w:val="00CD45B0"/>
    <w:rPr>
      <w:rFonts w:ascii="Arial" w:hAnsi="Arial"/>
      <w:vanish/>
      <w:sz w:val="16"/>
    </w:rPr>
  </w:style>
  <w:style w:type="character" w:customStyle="1" w:styleId="z-BottomofFormChar">
    <w:name w:val="z-Bottom of Form Char"/>
    <w:uiPriority w:val="99"/>
    <w:semiHidden/>
    <w:qFormat/>
    <w:rsid w:val="00CD45B0"/>
    <w:rPr>
      <w:rFonts w:ascii="Arial" w:hAnsi="Arial"/>
      <w:vanish/>
      <w:sz w:val="16"/>
    </w:rPr>
  </w:style>
  <w:style w:type="paragraph" w:customStyle="1" w:styleId="Default">
    <w:name w:val="Default"/>
    <w:qFormat/>
    <w:rsid w:val="00CD45B0"/>
    <w:pPr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pt-BR"/>
    </w:rPr>
  </w:style>
  <w:style w:type="paragraph" w:customStyle="1" w:styleId="reservado3">
    <w:name w:val="reservado3"/>
    <w:basedOn w:val="Normal"/>
    <w:qFormat/>
    <w:rsid w:val="00CD45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spacing w:after="0" w:line="240" w:lineRule="auto"/>
      <w:jc w:val="both"/>
    </w:pPr>
    <w:rPr>
      <w:rFonts w:ascii="Arial" w:eastAsia="Times New Roman" w:hAnsi="Arial"/>
      <w:spacing w:val="-3"/>
      <w:sz w:val="24"/>
      <w:szCs w:val="20"/>
      <w:lang w:val="en-US" w:eastAsia="pt-BR"/>
    </w:rPr>
  </w:style>
  <w:style w:type="paragraph" w:customStyle="1" w:styleId="P">
    <w:name w:val="P"/>
    <w:basedOn w:val="Normal"/>
    <w:qFormat/>
    <w:rsid w:val="00CD45B0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0"/>
      <w:szCs w:val="20"/>
      <w:lang w:eastAsia="ar-SA"/>
    </w:rPr>
  </w:style>
  <w:style w:type="table" w:styleId="Tabelacomgrade">
    <w:name w:val="Table Grid"/>
    <w:basedOn w:val="Tabelanormal"/>
    <w:uiPriority w:val="59"/>
    <w:qFormat/>
    <w:rsid w:val="00CD45B0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rpodetexto22">
    <w:name w:val="Corpo de texto 22"/>
    <w:basedOn w:val="Normal"/>
    <w:qFormat/>
    <w:rsid w:val="00CD45B0"/>
    <w:pPr>
      <w:suppressAutoHyphens/>
      <w:spacing w:after="120" w:line="48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">
    <w:name w:val="a"/>
    <w:basedOn w:val="Normal"/>
    <w:qFormat/>
    <w:rsid w:val="00CD45B0"/>
    <w:pPr>
      <w:widowControl w:val="0"/>
      <w:suppressAutoHyphens/>
      <w:spacing w:after="0" w:line="240" w:lineRule="auto"/>
      <w:ind w:left="709" w:hanging="709"/>
      <w:jc w:val="both"/>
    </w:pPr>
    <w:rPr>
      <w:rFonts w:ascii="Courier" w:eastAsia="Times New Roman" w:hAnsi="Courier"/>
      <w:sz w:val="20"/>
      <w:szCs w:val="20"/>
      <w:lang w:val="en-US" w:eastAsia="ar-SA"/>
    </w:rPr>
  </w:style>
  <w:style w:type="paragraph" w:customStyle="1" w:styleId="TextosemFormatao1">
    <w:name w:val="Texto sem Formatação1"/>
    <w:basedOn w:val="Normal"/>
    <w:qFormat/>
    <w:rsid w:val="00CD45B0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andard">
    <w:name w:val="Standard"/>
    <w:qFormat/>
    <w:rsid w:val="00CD45B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CD45B0"/>
    <w:rPr>
      <w:rFonts w:cs="Times New Roman"/>
      <w:i/>
    </w:rPr>
  </w:style>
  <w:style w:type="paragraph" w:customStyle="1" w:styleId="bodytext2">
    <w:name w:val="bodytext2"/>
    <w:basedOn w:val="Normal"/>
    <w:qFormat/>
    <w:rsid w:val="00CD45B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1">
    <w:name w:val="xl61"/>
    <w:basedOn w:val="Normal"/>
    <w:qFormat/>
    <w:rsid w:val="00CD45B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W-Corpodetexto3">
    <w:name w:val="WW-Corpo de texto 3"/>
    <w:basedOn w:val="Normal"/>
    <w:qFormat/>
    <w:rsid w:val="00CD45B0"/>
    <w:pPr>
      <w:widowControl w:val="0"/>
      <w:suppressAutoHyphens/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character" w:styleId="Refdecomentrio">
    <w:name w:val="annotation reference"/>
    <w:basedOn w:val="Fontepargpadro"/>
    <w:uiPriority w:val="99"/>
    <w:qFormat/>
    <w:rsid w:val="00CD45B0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qFormat/>
    <w:rsid w:val="00CD45B0"/>
    <w:pPr>
      <w:spacing w:line="240" w:lineRule="auto"/>
      <w:jc w:val="both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D45B0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qFormat/>
    <w:rsid w:val="00CD45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qFormat/>
    <w:rsid w:val="00CD45B0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grafodaLista1">
    <w:name w:val="Parágrafo da Lista1"/>
    <w:basedOn w:val="Normal"/>
    <w:qFormat/>
    <w:rsid w:val="00CD45B0"/>
    <w:pPr>
      <w:widowControl w:val="0"/>
      <w:suppressAutoHyphens/>
      <w:spacing w:after="0" w:line="240" w:lineRule="auto"/>
      <w:ind w:left="720"/>
      <w:jc w:val="both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CD45B0"/>
    <w:pPr>
      <w:shd w:val="clear" w:color="auto" w:fill="000080"/>
      <w:jc w:val="both"/>
    </w:pPr>
    <w:rPr>
      <w:rFonts w:ascii="Tahoma" w:hAnsi="Tahoma" w:cs="Tahom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CD45B0"/>
    <w:rPr>
      <w:rFonts w:ascii="Tahoma" w:eastAsia="Calibri" w:hAnsi="Tahoma" w:cs="Tahoma"/>
      <w:shd w:val="clear" w:color="auto" w:fill="000080"/>
    </w:rPr>
  </w:style>
  <w:style w:type="character" w:styleId="HiperlinkVisitado">
    <w:name w:val="FollowedHyperlink"/>
    <w:basedOn w:val="Fontepargpadro"/>
    <w:uiPriority w:val="99"/>
    <w:qFormat/>
    <w:rsid w:val="00CD45B0"/>
    <w:rPr>
      <w:rFonts w:cs="Times New Roman"/>
      <w:color w:val="800080"/>
      <w:u w:val="single"/>
    </w:rPr>
  </w:style>
  <w:style w:type="character" w:customStyle="1" w:styleId="grame">
    <w:name w:val="grame"/>
    <w:basedOn w:val="Fontepargpadro"/>
    <w:uiPriority w:val="99"/>
    <w:qFormat/>
    <w:rsid w:val="00CD45B0"/>
    <w:rPr>
      <w:rFonts w:cs="Times New Roman"/>
    </w:rPr>
  </w:style>
  <w:style w:type="paragraph" w:customStyle="1" w:styleId="10">
    <w:name w:val="10"/>
    <w:basedOn w:val="Normal"/>
    <w:uiPriority w:val="99"/>
    <w:qFormat/>
    <w:rsid w:val="00CD45B0"/>
    <w:pPr>
      <w:spacing w:after="0" w:line="240" w:lineRule="auto"/>
      <w:ind w:left="851" w:hanging="567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numbering" w:customStyle="1" w:styleId="Estilo31">
    <w:name w:val="Estilo31"/>
    <w:uiPriority w:val="99"/>
    <w:qFormat/>
    <w:rsid w:val="00CD45B0"/>
    <w:pPr>
      <w:numPr>
        <w:numId w:val="1"/>
      </w:numPr>
    </w:pPr>
  </w:style>
  <w:style w:type="paragraph" w:styleId="Recuonormal">
    <w:name w:val="Normal Indent"/>
    <w:basedOn w:val="Normal"/>
    <w:uiPriority w:val="99"/>
    <w:qFormat/>
    <w:rsid w:val="00CD45B0"/>
    <w:pPr>
      <w:spacing w:after="0" w:line="240" w:lineRule="auto"/>
      <w:ind w:left="708"/>
    </w:pPr>
    <w:rPr>
      <w:rFonts w:ascii="Arial" w:eastAsia="Times New Roman" w:hAnsi="Arial"/>
      <w:sz w:val="24"/>
      <w:szCs w:val="20"/>
      <w:lang w:val="pt-PT" w:eastAsia="pt-BR"/>
    </w:rPr>
  </w:style>
  <w:style w:type="paragraph" w:customStyle="1" w:styleId="P30">
    <w:name w:val="P30"/>
    <w:basedOn w:val="Normal"/>
    <w:uiPriority w:val="99"/>
    <w:qFormat/>
    <w:rsid w:val="00CD45B0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pt-BR"/>
    </w:rPr>
  </w:style>
  <w:style w:type="paragraph" w:customStyle="1" w:styleId="11">
    <w:name w:val="11"/>
    <w:basedOn w:val="Normal"/>
    <w:uiPriority w:val="99"/>
    <w:qFormat/>
    <w:rsid w:val="00CD45B0"/>
    <w:pPr>
      <w:spacing w:after="0" w:line="240" w:lineRule="auto"/>
      <w:ind w:left="1701" w:hanging="850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paragraph" w:styleId="Textoembloco">
    <w:name w:val="Block Text"/>
    <w:basedOn w:val="Normal"/>
    <w:uiPriority w:val="99"/>
    <w:qFormat/>
    <w:rsid w:val="00CD45B0"/>
    <w:pPr>
      <w:spacing w:after="120" w:line="240" w:lineRule="auto"/>
      <w:ind w:left="1843" w:right="51" w:hanging="709"/>
      <w:jc w:val="both"/>
    </w:pPr>
    <w:rPr>
      <w:rFonts w:ascii="Arial" w:eastAsia="Times New Roman" w:hAnsi="Arial"/>
      <w:position w:val="2"/>
      <w:szCs w:val="20"/>
      <w:lang w:val="pt-PT" w:eastAsia="pt-BR"/>
    </w:rPr>
  </w:style>
  <w:style w:type="paragraph" w:styleId="Ttulo">
    <w:name w:val="Title"/>
    <w:basedOn w:val="Normal"/>
    <w:link w:val="TtuloChar"/>
    <w:qFormat/>
    <w:rsid w:val="00CD45B0"/>
    <w:pPr>
      <w:spacing w:after="0" w:line="240" w:lineRule="auto"/>
      <w:ind w:left="284" w:right="476" w:hanging="284"/>
      <w:jc w:val="center"/>
    </w:pPr>
    <w:rPr>
      <w:rFonts w:ascii="Arial" w:eastAsia="Times New Roman" w:hAnsi="Arial"/>
      <w:b/>
      <w:sz w:val="24"/>
      <w:szCs w:val="20"/>
      <w:u w:val="single"/>
      <w:lang w:val="pt-PT" w:eastAsia="pt-BR"/>
    </w:rPr>
  </w:style>
  <w:style w:type="character" w:customStyle="1" w:styleId="TtuloChar">
    <w:name w:val="Título Char"/>
    <w:basedOn w:val="Fontepargpadro"/>
    <w:link w:val="Ttulo"/>
    <w:qFormat/>
    <w:rsid w:val="00CD45B0"/>
    <w:rPr>
      <w:rFonts w:ascii="Arial" w:eastAsia="Times New Roman" w:hAnsi="Arial" w:cs="Times New Roman"/>
      <w:b/>
      <w:sz w:val="24"/>
      <w:szCs w:val="20"/>
      <w:u w:val="single"/>
      <w:lang w:val="pt-PT" w:eastAsia="pt-BR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CD45B0"/>
    <w:pPr>
      <w:tabs>
        <w:tab w:val="left" w:pos="8646"/>
      </w:tabs>
      <w:spacing w:after="120" w:line="240" w:lineRule="auto"/>
      <w:ind w:left="1134" w:hanging="567"/>
      <w:jc w:val="both"/>
    </w:pPr>
    <w:rPr>
      <w:rFonts w:ascii="Times New Roman" w:eastAsia="Times New Roman" w:hAnsi="Times New Roman"/>
      <w:sz w:val="16"/>
      <w:szCs w:val="1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CD45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Normalendpara">
    <w:name w:val="Normal end para"/>
    <w:basedOn w:val="Normal"/>
    <w:next w:val="Ttulo2"/>
    <w:uiPriority w:val="99"/>
    <w:qFormat/>
    <w:rsid w:val="00CD45B0"/>
    <w:pPr>
      <w:tabs>
        <w:tab w:val="left" w:pos="360"/>
        <w:tab w:val="left" w:pos="720"/>
        <w:tab w:val="left" w:pos="1080"/>
      </w:tabs>
      <w:spacing w:after="360" w:line="202" w:lineRule="atLeast"/>
    </w:pPr>
    <w:rPr>
      <w:rFonts w:ascii="Times" w:eastAsia="Times New Roman" w:hAnsi="Times"/>
      <w:sz w:val="24"/>
      <w:szCs w:val="20"/>
      <w:lang w:eastAsia="pt-BR"/>
    </w:rPr>
  </w:style>
  <w:style w:type="paragraph" w:styleId="Legenda">
    <w:name w:val="caption"/>
    <w:basedOn w:val="Normal"/>
    <w:next w:val="Normal"/>
    <w:uiPriority w:val="35"/>
    <w:qFormat/>
    <w:rsid w:val="00CD45B0"/>
    <w:pPr>
      <w:spacing w:after="0" w:line="240" w:lineRule="auto"/>
    </w:pPr>
    <w:rPr>
      <w:rFonts w:ascii="Arial" w:eastAsia="Times New Roman" w:hAnsi="Arial"/>
      <w:sz w:val="24"/>
      <w:szCs w:val="20"/>
      <w:lang w:eastAsia="pt-BR"/>
    </w:rPr>
  </w:style>
  <w:style w:type="paragraph" w:customStyle="1" w:styleId="TITULO">
    <w:name w:val="TITULO"/>
    <w:basedOn w:val="Recuodecorpodetexto2"/>
    <w:uiPriority w:val="99"/>
    <w:qFormat/>
    <w:rsid w:val="00CD45B0"/>
    <w:pPr>
      <w:tabs>
        <w:tab w:val="left" w:pos="10348"/>
      </w:tabs>
      <w:spacing w:line="240" w:lineRule="auto"/>
      <w:ind w:left="709" w:firstLine="1"/>
      <w:jc w:val="both"/>
    </w:pPr>
    <w:rPr>
      <w:rFonts w:ascii="Times New Roman" w:eastAsia="Times New Roman" w:hAnsi="Times New Roman"/>
      <w:sz w:val="20"/>
      <w:szCs w:val="20"/>
      <w:lang w:val="pt-PT" w:eastAsia="pt-BR"/>
    </w:rPr>
  </w:style>
  <w:style w:type="paragraph" w:customStyle="1" w:styleId="Corpodetexto31">
    <w:name w:val="Corpo de texto 31"/>
    <w:basedOn w:val="Normal"/>
    <w:uiPriority w:val="99"/>
    <w:qFormat/>
    <w:rsid w:val="00CD45B0"/>
    <w:pPr>
      <w:spacing w:after="0" w:line="240" w:lineRule="auto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xl40">
    <w:name w:val="xl40"/>
    <w:basedOn w:val="Normal"/>
    <w:uiPriority w:val="99"/>
    <w:qFormat/>
    <w:rsid w:val="00CD45B0"/>
    <w:pPr>
      <w:spacing w:before="100" w:after="100" w:line="240" w:lineRule="auto"/>
      <w:jc w:val="both"/>
    </w:pPr>
    <w:rPr>
      <w:rFonts w:ascii="Arial Unicode MS" w:eastAsia="Times New Roman" w:hAnsi="Arial Unicode MS"/>
      <w:sz w:val="24"/>
      <w:szCs w:val="20"/>
      <w:lang w:eastAsia="pt-BR"/>
    </w:rPr>
  </w:style>
  <w:style w:type="paragraph" w:customStyle="1" w:styleId="1-Itens">
    <w:name w:val="1. - Itens"/>
    <w:basedOn w:val="Ttulo1"/>
    <w:uiPriority w:val="99"/>
    <w:qFormat/>
    <w:rsid w:val="00CD45B0"/>
    <w:pPr>
      <w:keepNext/>
      <w:tabs>
        <w:tab w:val="left" w:pos="851"/>
        <w:tab w:val="left" w:pos="1134"/>
        <w:tab w:val="left" w:pos="1418"/>
      </w:tabs>
      <w:spacing w:before="480" w:after="0"/>
      <w:ind w:left="0"/>
      <w:jc w:val="both"/>
    </w:pPr>
    <w:rPr>
      <w:rFonts w:ascii="Arial" w:hAnsi="Arial"/>
      <w:kern w:val="32"/>
      <w:sz w:val="24"/>
      <w:szCs w:val="32"/>
    </w:rPr>
  </w:style>
  <w:style w:type="paragraph" w:customStyle="1" w:styleId="11-Subitens-Alt2">
    <w:name w:val="1.1. - Subitens - Alt + 2"/>
    <w:uiPriority w:val="99"/>
    <w:qFormat/>
    <w:rsid w:val="00CD45B0"/>
    <w:pPr>
      <w:tabs>
        <w:tab w:val="left" w:pos="1134"/>
        <w:tab w:val="left" w:pos="1418"/>
        <w:tab w:val="left" w:pos="1701"/>
        <w:tab w:val="left" w:pos="1985"/>
      </w:tabs>
      <w:spacing w:before="240" w:after="0" w:line="240" w:lineRule="auto"/>
      <w:jc w:val="both"/>
    </w:pPr>
    <w:rPr>
      <w:rFonts w:ascii="Arial" w:eastAsia="Times New Roman" w:hAnsi="Arial" w:cs="Times New Roman"/>
      <w:noProof/>
      <w:sz w:val="24"/>
      <w:szCs w:val="20"/>
      <w:lang w:eastAsia="pt-BR"/>
    </w:rPr>
  </w:style>
  <w:style w:type="paragraph" w:customStyle="1" w:styleId="111-Subitem-Alt3">
    <w:name w:val="1.1.1 - Subitem - Alt + 3"/>
    <w:uiPriority w:val="99"/>
    <w:qFormat/>
    <w:rsid w:val="00CD45B0"/>
    <w:pPr>
      <w:tabs>
        <w:tab w:val="left" w:pos="1701"/>
        <w:tab w:val="left" w:pos="1985"/>
        <w:tab w:val="left" w:pos="2268"/>
        <w:tab w:val="left" w:pos="2552"/>
        <w:tab w:val="left" w:pos="2835"/>
      </w:tabs>
      <w:spacing w:before="240" w:after="0" w:line="240" w:lineRule="auto"/>
      <w:jc w:val="both"/>
    </w:pPr>
    <w:rPr>
      <w:rFonts w:ascii="Arial" w:eastAsia="Times New Roman" w:hAnsi="Arial" w:cs="Times New Roman"/>
      <w:noProof/>
      <w:sz w:val="24"/>
      <w:szCs w:val="20"/>
      <w:lang w:eastAsia="pt-BR"/>
    </w:rPr>
  </w:style>
  <w:style w:type="paragraph" w:customStyle="1" w:styleId="Numerao">
    <w:name w:val="Numeração"/>
    <w:basedOn w:val="Normal"/>
    <w:uiPriority w:val="99"/>
    <w:qFormat/>
    <w:rsid w:val="00CD45B0"/>
    <w:pPr>
      <w:spacing w:before="120" w:after="0" w:line="240" w:lineRule="auto"/>
      <w:ind w:left="1984" w:hanging="425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customStyle="1" w:styleId="Incisos">
    <w:name w:val="Incisos"/>
    <w:basedOn w:val="Numerao"/>
    <w:uiPriority w:val="99"/>
    <w:qFormat/>
    <w:rsid w:val="00CD45B0"/>
    <w:pPr>
      <w:ind w:left="283" w:hanging="283"/>
    </w:pPr>
  </w:style>
  <w:style w:type="paragraph" w:customStyle="1" w:styleId="Nivel2">
    <w:name w:val="Nivel 2"/>
    <w:basedOn w:val="Normal"/>
    <w:uiPriority w:val="99"/>
    <w:qFormat/>
    <w:rsid w:val="00CD45B0"/>
    <w:pPr>
      <w:keepNext/>
      <w:tabs>
        <w:tab w:val="left" w:pos="284"/>
        <w:tab w:val="num" w:pos="420"/>
      </w:tabs>
      <w:spacing w:after="0" w:line="240" w:lineRule="auto"/>
      <w:ind w:left="420" w:hanging="420"/>
      <w:jc w:val="both"/>
      <w:outlineLvl w:val="0"/>
    </w:pPr>
    <w:rPr>
      <w:rFonts w:ascii="Arial" w:eastAsia="Times New Roman" w:hAnsi="Arial"/>
      <w:sz w:val="24"/>
      <w:szCs w:val="20"/>
      <w:lang w:eastAsia="pt-BR"/>
    </w:rPr>
  </w:style>
  <w:style w:type="paragraph" w:customStyle="1" w:styleId="Corpo">
    <w:name w:val="Corpo"/>
    <w:uiPriority w:val="99"/>
    <w:qFormat/>
    <w:rsid w:val="00CD45B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paragraph" w:customStyle="1" w:styleId="A321065">
    <w:name w:val="_A321065"/>
    <w:basedOn w:val="Normal"/>
    <w:uiPriority w:val="99"/>
    <w:qFormat/>
    <w:rsid w:val="00CD45B0"/>
    <w:pPr>
      <w:spacing w:after="0" w:line="240" w:lineRule="auto"/>
      <w:ind w:left="1296" w:right="1440" w:firstLine="4464"/>
      <w:jc w:val="both"/>
    </w:pPr>
    <w:rPr>
      <w:rFonts w:ascii="Tms Rmn" w:eastAsia="Times New Roman" w:hAnsi="Tms Rmn"/>
      <w:sz w:val="24"/>
      <w:szCs w:val="20"/>
      <w:lang w:eastAsia="pt-BR"/>
    </w:rPr>
  </w:style>
  <w:style w:type="paragraph" w:customStyle="1" w:styleId="Estilo7">
    <w:name w:val="Estilo7"/>
    <w:basedOn w:val="Normal"/>
    <w:uiPriority w:val="99"/>
    <w:qFormat/>
    <w:rsid w:val="00CD45B0"/>
    <w:pPr>
      <w:spacing w:after="0" w:line="240" w:lineRule="auto"/>
      <w:ind w:left="1134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Blockquote">
    <w:name w:val="Blockquote"/>
    <w:basedOn w:val="Normal"/>
    <w:uiPriority w:val="99"/>
    <w:qFormat/>
    <w:rsid w:val="00CD45B0"/>
    <w:pPr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Aalinea3">
    <w:name w:val="Aalinea 3"/>
    <w:basedOn w:val="Normal"/>
    <w:uiPriority w:val="99"/>
    <w:qFormat/>
    <w:rsid w:val="00CD45B0"/>
    <w:pPr>
      <w:tabs>
        <w:tab w:val="num" w:pos="570"/>
      </w:tabs>
      <w:spacing w:before="120" w:after="0" w:line="240" w:lineRule="auto"/>
      <w:ind w:left="3969" w:hanging="570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customStyle="1" w:styleId="Alinea2">
    <w:name w:val="Alinea 2"/>
    <w:basedOn w:val="Normal"/>
    <w:autoRedefine/>
    <w:uiPriority w:val="99"/>
    <w:qFormat/>
    <w:rsid w:val="00CD45B0"/>
    <w:pPr>
      <w:widowControl w:val="0"/>
      <w:tabs>
        <w:tab w:val="num" w:pos="570"/>
        <w:tab w:val="left" w:pos="1985"/>
        <w:tab w:val="num" w:pos="2268"/>
      </w:tabs>
      <w:spacing w:after="120" w:line="240" w:lineRule="auto"/>
      <w:ind w:left="1985" w:hanging="284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customStyle="1" w:styleId="Textoembloco1">
    <w:name w:val="Texto em bloco1"/>
    <w:basedOn w:val="Normal"/>
    <w:uiPriority w:val="99"/>
    <w:qFormat/>
    <w:rsid w:val="00CD45B0"/>
    <w:pPr>
      <w:tabs>
        <w:tab w:val="left" w:pos="1134"/>
      </w:tabs>
      <w:spacing w:after="0" w:line="240" w:lineRule="auto"/>
      <w:ind w:left="1843" w:right="2" w:hanging="709"/>
      <w:jc w:val="both"/>
    </w:pPr>
    <w:rPr>
      <w:rFonts w:ascii="Times New Roman" w:eastAsia="Times New Roman" w:hAnsi="Times New Roman"/>
      <w:szCs w:val="20"/>
      <w:lang w:eastAsia="pt-BR"/>
    </w:rPr>
  </w:style>
  <w:style w:type="paragraph" w:customStyle="1" w:styleId="Corpodetexto21">
    <w:name w:val="Corpo de texto 21"/>
    <w:basedOn w:val="Normal"/>
    <w:uiPriority w:val="99"/>
    <w:qFormat/>
    <w:rsid w:val="00CD45B0"/>
    <w:pPr>
      <w:spacing w:after="0" w:line="240" w:lineRule="auto"/>
      <w:ind w:right="-567"/>
      <w:jc w:val="both"/>
    </w:pPr>
    <w:rPr>
      <w:rFonts w:ascii="Times New Roman" w:eastAsia="Times New Roman" w:hAnsi="Times New Roman"/>
      <w:b/>
      <w:sz w:val="24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CD45B0"/>
    <w:pPr>
      <w:tabs>
        <w:tab w:val="left" w:pos="2268"/>
      </w:tabs>
      <w:spacing w:after="0" w:line="240" w:lineRule="auto"/>
      <w:ind w:left="2410" w:hanging="992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Estilo2">
    <w:name w:val="Estilo2"/>
    <w:basedOn w:val="Estilo1"/>
    <w:uiPriority w:val="99"/>
    <w:qFormat/>
    <w:rsid w:val="00CD45B0"/>
    <w:pPr>
      <w:tabs>
        <w:tab w:val="clear" w:pos="2268"/>
      </w:tabs>
      <w:ind w:left="2694" w:hanging="284"/>
    </w:pPr>
  </w:style>
  <w:style w:type="paragraph" w:customStyle="1" w:styleId="Recuodecorpodetexto1">
    <w:name w:val="Recuo de corpo de texto1"/>
    <w:basedOn w:val="Normal"/>
    <w:uiPriority w:val="99"/>
    <w:semiHidden/>
    <w:qFormat/>
    <w:rsid w:val="00CD45B0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N2">
    <w:name w:val="N2"/>
    <w:basedOn w:val="Normal"/>
    <w:uiPriority w:val="99"/>
    <w:semiHidden/>
    <w:qFormat/>
    <w:rsid w:val="00CD45B0"/>
    <w:pPr>
      <w:widowControl w:val="0"/>
      <w:spacing w:before="60" w:after="0" w:line="240" w:lineRule="auto"/>
      <w:ind w:left="1843" w:hanging="709"/>
      <w:jc w:val="both"/>
    </w:pPr>
    <w:rPr>
      <w:rFonts w:ascii="Arial" w:eastAsia="Times New Roman" w:hAnsi="Arial"/>
      <w:sz w:val="20"/>
      <w:szCs w:val="20"/>
      <w:lang w:eastAsia="pt-BR"/>
    </w:rPr>
  </w:style>
  <w:style w:type="paragraph" w:customStyle="1" w:styleId="n1">
    <w:name w:val="n1"/>
    <w:basedOn w:val="Normal"/>
    <w:uiPriority w:val="99"/>
    <w:semiHidden/>
    <w:qFormat/>
    <w:rsid w:val="00CD45B0"/>
    <w:pPr>
      <w:widowControl w:val="0"/>
      <w:tabs>
        <w:tab w:val="left" w:pos="1134"/>
      </w:tabs>
      <w:spacing w:before="240" w:after="0" w:line="240" w:lineRule="auto"/>
      <w:jc w:val="both"/>
    </w:pPr>
    <w:rPr>
      <w:rFonts w:ascii="Arial" w:eastAsia="Times New Roman" w:hAnsi="Arial"/>
      <w:sz w:val="20"/>
      <w:szCs w:val="20"/>
      <w:lang w:eastAsia="pt-BR"/>
    </w:rPr>
  </w:style>
  <w:style w:type="paragraph" w:customStyle="1" w:styleId="Estilo3">
    <w:name w:val="Estilo3"/>
    <w:basedOn w:val="Estilo2"/>
    <w:uiPriority w:val="99"/>
    <w:semiHidden/>
    <w:qFormat/>
    <w:rsid w:val="00CD45B0"/>
    <w:pPr>
      <w:ind w:left="3118" w:hanging="425"/>
    </w:pPr>
  </w:style>
  <w:style w:type="paragraph" w:customStyle="1" w:styleId="Corpodetexto1">
    <w:name w:val="Corpo de texto1"/>
    <w:uiPriority w:val="99"/>
    <w:semiHidden/>
    <w:qFormat/>
    <w:rsid w:val="00CD45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Estilo6">
    <w:name w:val="Estilo6"/>
    <w:basedOn w:val="Normal"/>
    <w:uiPriority w:val="99"/>
    <w:semiHidden/>
    <w:qFormat/>
    <w:rsid w:val="00CD45B0"/>
    <w:pPr>
      <w:tabs>
        <w:tab w:val="left" w:leader="dot" w:pos="9356"/>
      </w:tabs>
      <w:spacing w:after="0" w:line="240" w:lineRule="auto"/>
      <w:ind w:left="1134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N21">
    <w:name w:val="N21"/>
    <w:basedOn w:val="Normal"/>
    <w:uiPriority w:val="99"/>
    <w:semiHidden/>
    <w:qFormat/>
    <w:rsid w:val="00CD45B0"/>
    <w:pPr>
      <w:spacing w:before="60" w:after="0" w:line="240" w:lineRule="auto"/>
      <w:ind w:left="2268" w:hanging="425"/>
      <w:jc w:val="both"/>
    </w:pPr>
    <w:rPr>
      <w:rFonts w:ascii="Arial" w:eastAsia="Times New Roman" w:hAnsi="Arial"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uiPriority w:val="99"/>
    <w:semiHidden/>
    <w:qFormat/>
    <w:rsid w:val="00CD45B0"/>
    <w:pPr>
      <w:spacing w:after="120" w:line="240" w:lineRule="auto"/>
      <w:jc w:val="both"/>
    </w:pPr>
    <w:rPr>
      <w:rFonts w:ascii="Arial" w:eastAsia="Times New Roman" w:hAnsi="Arial"/>
      <w:b/>
      <w:sz w:val="24"/>
      <w:szCs w:val="20"/>
      <w:lang w:eastAsia="pt-BR"/>
    </w:rPr>
  </w:style>
  <w:style w:type="character" w:styleId="Nmerodepgina">
    <w:name w:val="page number"/>
    <w:uiPriority w:val="99"/>
    <w:qFormat/>
    <w:rsid w:val="00CD45B0"/>
    <w:rPr>
      <w:rFonts w:cs="Times New Roman"/>
    </w:rPr>
  </w:style>
  <w:style w:type="paragraph" w:styleId="Subttulo">
    <w:name w:val="Subtitle"/>
    <w:basedOn w:val="Normal"/>
    <w:link w:val="SubttuloChar"/>
    <w:qFormat/>
    <w:rsid w:val="00CD45B0"/>
    <w:pPr>
      <w:spacing w:after="0" w:line="240" w:lineRule="auto"/>
      <w:ind w:left="1701" w:hanging="1701"/>
      <w:jc w:val="center"/>
    </w:pPr>
    <w:rPr>
      <w:rFonts w:ascii="Cambria" w:eastAsia="Times New Roman" w:hAnsi="Cambria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qFormat/>
    <w:rsid w:val="00CD45B0"/>
    <w:rPr>
      <w:rFonts w:ascii="Cambria" w:eastAsia="Times New Roman" w:hAnsi="Cambria" w:cs="Times New Roman"/>
      <w:sz w:val="24"/>
      <w:szCs w:val="24"/>
      <w:lang w:eastAsia="pt-BR"/>
    </w:rPr>
  </w:style>
  <w:style w:type="paragraph" w:customStyle="1" w:styleId="f10">
    <w:name w:val="f10"/>
    <w:basedOn w:val="Normal"/>
    <w:uiPriority w:val="99"/>
    <w:qFormat/>
    <w:rsid w:val="00CD45B0"/>
    <w:pPr>
      <w:spacing w:after="0" w:line="240" w:lineRule="auto"/>
      <w:ind w:left="993" w:hanging="709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character" w:customStyle="1" w:styleId="EstiloDeEmail961">
    <w:name w:val="EstiloDeEmail961"/>
    <w:uiPriority w:val="99"/>
    <w:semiHidden/>
    <w:qFormat/>
    <w:rsid w:val="00CD45B0"/>
    <w:rPr>
      <w:rFonts w:ascii="Arial" w:hAnsi="Arial" w:cs="Arial"/>
      <w:color w:val="auto"/>
      <w:sz w:val="20"/>
      <w:szCs w:val="20"/>
    </w:rPr>
  </w:style>
  <w:style w:type="paragraph" w:customStyle="1" w:styleId="PADRAO">
    <w:name w:val="PADRAO"/>
    <w:basedOn w:val="Normal"/>
    <w:uiPriority w:val="99"/>
    <w:qFormat/>
    <w:rsid w:val="00CD45B0"/>
    <w:pPr>
      <w:spacing w:after="0" w:line="240" w:lineRule="auto"/>
      <w:jc w:val="both"/>
    </w:pPr>
    <w:rPr>
      <w:rFonts w:ascii="Tms Rmn" w:eastAsia="Times New Roman" w:hAnsi="Tms Rmn"/>
      <w:sz w:val="24"/>
      <w:szCs w:val="20"/>
      <w:lang w:eastAsia="pt-BR"/>
    </w:rPr>
  </w:style>
  <w:style w:type="paragraph" w:styleId="Lista">
    <w:name w:val="List"/>
    <w:basedOn w:val="Normal"/>
    <w:uiPriority w:val="99"/>
    <w:rsid w:val="00CD45B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font5">
    <w:name w:val="font5"/>
    <w:basedOn w:val="Normal"/>
    <w:uiPriority w:val="99"/>
    <w:qFormat/>
    <w:rsid w:val="00CD45B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p0">
    <w:name w:val="p0"/>
    <w:basedOn w:val="Normal"/>
    <w:uiPriority w:val="99"/>
    <w:qFormat/>
    <w:rsid w:val="00CD45B0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xl24">
    <w:name w:val="xl24"/>
    <w:basedOn w:val="Normal"/>
    <w:uiPriority w:val="99"/>
    <w:qFormat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25">
    <w:name w:val="xl25"/>
    <w:basedOn w:val="Normal"/>
    <w:uiPriority w:val="99"/>
    <w:qFormat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26">
    <w:name w:val="xl26"/>
    <w:basedOn w:val="Normal"/>
    <w:uiPriority w:val="99"/>
    <w:qFormat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27">
    <w:name w:val="xl27"/>
    <w:basedOn w:val="Normal"/>
    <w:uiPriority w:val="99"/>
    <w:qFormat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28">
    <w:name w:val="xl28"/>
    <w:basedOn w:val="Normal"/>
    <w:uiPriority w:val="99"/>
    <w:qFormat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29">
    <w:name w:val="xl29"/>
    <w:basedOn w:val="Normal"/>
    <w:uiPriority w:val="99"/>
    <w:qFormat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30">
    <w:name w:val="xl30"/>
    <w:basedOn w:val="Normal"/>
    <w:uiPriority w:val="99"/>
    <w:qFormat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31">
    <w:name w:val="xl31"/>
    <w:basedOn w:val="Normal"/>
    <w:uiPriority w:val="99"/>
    <w:qFormat/>
    <w:rsid w:val="00CD45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32">
    <w:name w:val="xl32"/>
    <w:basedOn w:val="Normal"/>
    <w:uiPriority w:val="99"/>
    <w:qFormat/>
    <w:rsid w:val="00CD45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33">
    <w:name w:val="xl33"/>
    <w:basedOn w:val="Normal"/>
    <w:uiPriority w:val="99"/>
    <w:qFormat/>
    <w:rsid w:val="00CD45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34">
    <w:name w:val="xl34"/>
    <w:basedOn w:val="Normal"/>
    <w:uiPriority w:val="99"/>
    <w:qFormat/>
    <w:rsid w:val="00CD45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inza081">
    <w:name w:val="cinza081"/>
    <w:uiPriority w:val="99"/>
    <w:qFormat/>
    <w:rsid w:val="00CD45B0"/>
    <w:rPr>
      <w:rFonts w:ascii="Verdana" w:hAnsi="Verdana" w:cs="Times New Roman"/>
      <w:color w:val="333333"/>
      <w:sz w:val="16"/>
      <w:szCs w:val="16"/>
    </w:rPr>
  </w:style>
  <w:style w:type="character" w:customStyle="1" w:styleId="texto111">
    <w:name w:val="texto111"/>
    <w:uiPriority w:val="99"/>
    <w:qFormat/>
    <w:rsid w:val="00CD45B0"/>
    <w:rPr>
      <w:rFonts w:ascii="Verdana" w:hAnsi="Verdana" w:cs="Times New Roman"/>
      <w:sz w:val="17"/>
      <w:szCs w:val="17"/>
      <w:u w:val="none"/>
      <w:effect w:val="none"/>
    </w:rPr>
  </w:style>
  <w:style w:type="paragraph" w:customStyle="1" w:styleId="OmniPage1794">
    <w:name w:val="OmniPage #1794"/>
    <w:uiPriority w:val="99"/>
    <w:qFormat/>
    <w:rsid w:val="00CD45B0"/>
    <w:pPr>
      <w:tabs>
        <w:tab w:val="left" w:pos="484"/>
        <w:tab w:val="right" w:pos="8149"/>
      </w:tabs>
      <w:suppressAutoHyphens/>
      <w:spacing w:after="0" w:line="352" w:lineRule="exact"/>
    </w:pPr>
    <w:rPr>
      <w:rFonts w:ascii="Times New Roman" w:eastAsia="Times New Roman" w:hAnsi="Times New Roman" w:cs="Times New Roman"/>
      <w:sz w:val="24"/>
      <w:szCs w:val="20"/>
      <w:lang w:val="en-US" w:eastAsia="pt-BR"/>
    </w:rPr>
  </w:style>
  <w:style w:type="paragraph" w:customStyle="1" w:styleId="WW-Corpodetexto31">
    <w:name w:val="WW-Corpo de texto 31"/>
    <w:basedOn w:val="Normal"/>
    <w:uiPriority w:val="99"/>
    <w:qFormat/>
    <w:rsid w:val="00CD45B0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WW-Primeirorecuodecorpodetexto">
    <w:name w:val="WW-Primeiro recuo de corpo de texto"/>
    <w:basedOn w:val="Corpodetexto"/>
    <w:uiPriority w:val="99"/>
    <w:qFormat/>
    <w:rsid w:val="00CD45B0"/>
    <w:pPr>
      <w:widowControl w:val="0"/>
      <w:suppressAutoHyphens/>
      <w:autoSpaceDE/>
      <w:autoSpaceDN/>
      <w:adjustRightInd/>
      <w:ind w:firstLine="283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ntedodetabela">
    <w:name w:val="Conteúdo de tabela"/>
    <w:basedOn w:val="Corpodetexto"/>
    <w:uiPriority w:val="99"/>
    <w:qFormat/>
    <w:rsid w:val="00CD45B0"/>
    <w:pPr>
      <w:widowControl w:val="0"/>
      <w:suppressAutoHyphens/>
      <w:autoSpaceDE/>
      <w:autoSpaceDN/>
      <w:adjustRightInd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Ttulodetabela">
    <w:name w:val="Título de tabela"/>
    <w:basedOn w:val="Contedodetabela"/>
    <w:uiPriority w:val="99"/>
    <w:qFormat/>
    <w:rsid w:val="00CD45B0"/>
    <w:pPr>
      <w:jc w:val="center"/>
    </w:pPr>
    <w:rPr>
      <w:b/>
      <w:i/>
    </w:rPr>
  </w:style>
  <w:style w:type="paragraph" w:customStyle="1" w:styleId="ndice">
    <w:name w:val="Índice"/>
    <w:basedOn w:val="Normal"/>
    <w:uiPriority w:val="99"/>
    <w:qFormat/>
    <w:rsid w:val="00CD45B0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pt-BR"/>
    </w:rPr>
  </w:style>
  <w:style w:type="paragraph" w:customStyle="1" w:styleId="WW-Recuodecorpodetexto2">
    <w:name w:val="WW-Recuo de corpo de texto 2"/>
    <w:basedOn w:val="Normal"/>
    <w:uiPriority w:val="99"/>
    <w:qFormat/>
    <w:rsid w:val="00CD45B0"/>
    <w:pPr>
      <w:widowControl w:val="0"/>
      <w:suppressAutoHyphens/>
      <w:spacing w:after="0" w:line="200" w:lineRule="atLeast"/>
      <w:ind w:left="3544" w:firstLine="1"/>
      <w:jc w:val="both"/>
    </w:pPr>
    <w:rPr>
      <w:rFonts w:ascii="Arial" w:eastAsia="Times New Roman" w:hAnsi="Arial"/>
      <w:b/>
      <w:i/>
      <w:szCs w:val="20"/>
      <w:lang w:eastAsia="pt-BR"/>
    </w:rPr>
  </w:style>
  <w:style w:type="paragraph" w:customStyle="1" w:styleId="WW-Corpodetexto32">
    <w:name w:val="WW-Corpo de texto 32"/>
    <w:basedOn w:val="Normal"/>
    <w:uiPriority w:val="99"/>
    <w:qFormat/>
    <w:rsid w:val="00CD45B0"/>
    <w:pPr>
      <w:widowControl w:val="0"/>
      <w:suppressAutoHyphens/>
      <w:spacing w:after="0" w:line="200" w:lineRule="atLeast"/>
      <w:jc w:val="both"/>
    </w:pPr>
    <w:rPr>
      <w:rFonts w:ascii="Arial" w:eastAsia="Times New Roman" w:hAnsi="Arial"/>
      <w:i/>
      <w:sz w:val="16"/>
      <w:szCs w:val="20"/>
      <w:lang w:eastAsia="pt-BR"/>
    </w:rPr>
  </w:style>
  <w:style w:type="paragraph" w:customStyle="1" w:styleId="Contedodamoldura">
    <w:name w:val="Conteúdo da moldura"/>
    <w:basedOn w:val="Corpodetexto"/>
    <w:uiPriority w:val="99"/>
    <w:qFormat/>
    <w:rsid w:val="00CD45B0"/>
    <w:pPr>
      <w:widowControl w:val="0"/>
      <w:suppressAutoHyphens/>
      <w:autoSpaceDE/>
      <w:autoSpaceDN/>
      <w:adjustRightInd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WW-Corpodetexto33">
    <w:name w:val="WW-Corpo de texto 33"/>
    <w:basedOn w:val="Normal"/>
    <w:uiPriority w:val="99"/>
    <w:qFormat/>
    <w:rsid w:val="00CD45B0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Ttulo10">
    <w:name w:val="Título 10"/>
    <w:basedOn w:val="Ttulo"/>
    <w:next w:val="Corpodetexto"/>
    <w:uiPriority w:val="99"/>
    <w:qFormat/>
    <w:rsid w:val="00CD45B0"/>
    <w:pPr>
      <w:keepNext/>
      <w:widowControl w:val="0"/>
      <w:tabs>
        <w:tab w:val="num" w:pos="4072"/>
      </w:tabs>
      <w:suppressAutoHyphens/>
      <w:spacing w:before="240" w:after="120"/>
      <w:ind w:left="4072" w:right="0" w:hanging="1800"/>
      <w:jc w:val="left"/>
    </w:pPr>
    <w:rPr>
      <w:sz w:val="21"/>
      <w:u w:val="none"/>
      <w:lang w:val="pt-BR"/>
    </w:rPr>
  </w:style>
  <w:style w:type="character" w:customStyle="1" w:styleId="WW-Absatz-Standardschriftart">
    <w:name w:val="WW-Absatz-Standardschriftart"/>
    <w:uiPriority w:val="99"/>
    <w:qFormat/>
    <w:rsid w:val="00CD45B0"/>
  </w:style>
  <w:style w:type="character" w:customStyle="1" w:styleId="WW-Absatz-Standardschriftart1">
    <w:name w:val="WW-Absatz-Standardschriftart1"/>
    <w:uiPriority w:val="99"/>
    <w:qFormat/>
    <w:rsid w:val="00CD45B0"/>
  </w:style>
  <w:style w:type="character" w:customStyle="1" w:styleId="WW-Absatz-Standardschriftart11">
    <w:name w:val="WW-Absatz-Standardschriftart11"/>
    <w:uiPriority w:val="99"/>
    <w:qFormat/>
    <w:rsid w:val="00CD45B0"/>
  </w:style>
  <w:style w:type="character" w:customStyle="1" w:styleId="WW-Absatz-Standardschriftart111">
    <w:name w:val="WW-Absatz-Standardschriftart111"/>
    <w:uiPriority w:val="99"/>
    <w:qFormat/>
    <w:rsid w:val="00CD45B0"/>
  </w:style>
  <w:style w:type="character" w:customStyle="1" w:styleId="WW-Absatz-Standardschriftart1111">
    <w:name w:val="WW-Absatz-Standardschriftart1111"/>
    <w:uiPriority w:val="99"/>
    <w:qFormat/>
    <w:rsid w:val="00CD45B0"/>
  </w:style>
  <w:style w:type="character" w:customStyle="1" w:styleId="WW-Absatz-Standardschriftart11111">
    <w:name w:val="WW-Absatz-Standardschriftart11111"/>
    <w:uiPriority w:val="99"/>
    <w:qFormat/>
    <w:rsid w:val="00CD45B0"/>
  </w:style>
  <w:style w:type="character" w:customStyle="1" w:styleId="WW-Absatz-Standardschriftart111111">
    <w:name w:val="WW-Absatz-Standardschriftart111111"/>
    <w:uiPriority w:val="99"/>
    <w:qFormat/>
    <w:rsid w:val="00CD45B0"/>
  </w:style>
  <w:style w:type="character" w:customStyle="1" w:styleId="WW-Absatz-Standardschriftart1111111">
    <w:name w:val="WW-Absatz-Standardschriftart1111111"/>
    <w:uiPriority w:val="99"/>
    <w:qFormat/>
    <w:rsid w:val="00CD45B0"/>
  </w:style>
  <w:style w:type="character" w:customStyle="1" w:styleId="WW-Fontepargpadro">
    <w:name w:val="WW-Fonte parág. padrão"/>
    <w:uiPriority w:val="99"/>
    <w:qFormat/>
    <w:rsid w:val="00CD45B0"/>
  </w:style>
  <w:style w:type="character" w:customStyle="1" w:styleId="WW-Absatz-Standardschriftart11111111">
    <w:name w:val="WW-Absatz-Standardschriftart11111111"/>
    <w:uiPriority w:val="99"/>
    <w:qFormat/>
    <w:rsid w:val="00CD45B0"/>
  </w:style>
  <w:style w:type="character" w:customStyle="1" w:styleId="WW-Absatz-Standardschriftart111111111">
    <w:name w:val="WW-Absatz-Standardschriftart111111111"/>
    <w:uiPriority w:val="99"/>
    <w:qFormat/>
    <w:rsid w:val="00CD45B0"/>
  </w:style>
  <w:style w:type="character" w:customStyle="1" w:styleId="WW-Absatz-Standardschriftart1111111111">
    <w:name w:val="WW-Absatz-Standardschriftart1111111111"/>
    <w:uiPriority w:val="99"/>
    <w:qFormat/>
    <w:rsid w:val="00CD45B0"/>
  </w:style>
  <w:style w:type="character" w:customStyle="1" w:styleId="WW-Absatz-Standardschriftart11111111111">
    <w:name w:val="WW-Absatz-Standardschriftart11111111111"/>
    <w:uiPriority w:val="99"/>
    <w:qFormat/>
    <w:rsid w:val="00CD45B0"/>
  </w:style>
  <w:style w:type="character" w:customStyle="1" w:styleId="WW-Fontepargpadro1">
    <w:name w:val="WW-Fonte parág. padrão1"/>
    <w:uiPriority w:val="99"/>
    <w:qFormat/>
    <w:rsid w:val="00CD45B0"/>
  </w:style>
  <w:style w:type="character" w:customStyle="1" w:styleId="WW-Absatz-Standardschriftart111111111111">
    <w:name w:val="WW-Absatz-Standardschriftart111111111111"/>
    <w:uiPriority w:val="99"/>
    <w:qFormat/>
    <w:rsid w:val="00CD45B0"/>
  </w:style>
  <w:style w:type="character" w:customStyle="1" w:styleId="WW-Absatz-Standardschriftart1111111111111">
    <w:name w:val="WW-Absatz-Standardschriftart1111111111111"/>
    <w:uiPriority w:val="99"/>
    <w:qFormat/>
    <w:rsid w:val="00CD45B0"/>
  </w:style>
  <w:style w:type="character" w:customStyle="1" w:styleId="WW-Absatz-Standardschriftart11111111111111">
    <w:name w:val="WW-Absatz-Standardschriftart11111111111111"/>
    <w:uiPriority w:val="99"/>
    <w:qFormat/>
    <w:rsid w:val="00CD45B0"/>
  </w:style>
  <w:style w:type="character" w:customStyle="1" w:styleId="WW-Absatz-Standardschriftart111111111111111">
    <w:name w:val="WW-Absatz-Standardschriftart111111111111111"/>
    <w:uiPriority w:val="99"/>
    <w:qFormat/>
    <w:rsid w:val="00CD45B0"/>
  </w:style>
  <w:style w:type="character" w:customStyle="1" w:styleId="WW-Absatz-Standardschriftart1111111111111111">
    <w:name w:val="WW-Absatz-Standardschriftart1111111111111111"/>
    <w:uiPriority w:val="99"/>
    <w:qFormat/>
    <w:rsid w:val="00CD45B0"/>
  </w:style>
  <w:style w:type="character" w:customStyle="1" w:styleId="WW-Absatz-Standardschriftart11111111111111111">
    <w:name w:val="WW-Absatz-Standardschriftart11111111111111111"/>
    <w:uiPriority w:val="99"/>
    <w:qFormat/>
    <w:rsid w:val="00CD45B0"/>
  </w:style>
  <w:style w:type="character" w:customStyle="1" w:styleId="WW-Absatz-Standardschriftart111111111111111111">
    <w:name w:val="WW-Absatz-Standardschriftart111111111111111111"/>
    <w:uiPriority w:val="99"/>
    <w:qFormat/>
    <w:rsid w:val="00CD45B0"/>
  </w:style>
  <w:style w:type="character" w:customStyle="1" w:styleId="WW-Absatz-Standardschriftart1111111111111111111">
    <w:name w:val="WW-Absatz-Standardschriftart1111111111111111111"/>
    <w:uiPriority w:val="99"/>
    <w:qFormat/>
    <w:rsid w:val="00CD45B0"/>
  </w:style>
  <w:style w:type="character" w:customStyle="1" w:styleId="WW-Absatz-Standardschriftart11111111111111111111">
    <w:name w:val="WW-Absatz-Standardschriftart11111111111111111111"/>
    <w:uiPriority w:val="99"/>
    <w:qFormat/>
    <w:rsid w:val="00CD45B0"/>
  </w:style>
  <w:style w:type="character" w:customStyle="1" w:styleId="WW-Absatz-Standardschriftart111111111111111111111">
    <w:name w:val="WW-Absatz-Standardschriftart111111111111111111111"/>
    <w:uiPriority w:val="99"/>
    <w:qFormat/>
    <w:rsid w:val="00CD45B0"/>
  </w:style>
  <w:style w:type="character" w:customStyle="1" w:styleId="WW-Absatz-Standardschriftart1111111111111111111111">
    <w:name w:val="WW-Absatz-Standardschriftart1111111111111111111111"/>
    <w:uiPriority w:val="99"/>
    <w:qFormat/>
    <w:rsid w:val="00CD45B0"/>
  </w:style>
  <w:style w:type="character" w:customStyle="1" w:styleId="WW-Absatz-Standardschriftart11111111111111111111111">
    <w:name w:val="WW-Absatz-Standardschriftart11111111111111111111111"/>
    <w:uiPriority w:val="99"/>
    <w:qFormat/>
    <w:rsid w:val="00CD45B0"/>
  </w:style>
  <w:style w:type="character" w:customStyle="1" w:styleId="WW-Absatz-Standardschriftart111111111111111111111111">
    <w:name w:val="WW-Absatz-Standardschriftart111111111111111111111111"/>
    <w:uiPriority w:val="99"/>
    <w:qFormat/>
    <w:rsid w:val="00CD45B0"/>
  </w:style>
  <w:style w:type="character" w:customStyle="1" w:styleId="WW-Absatz-Standardschriftart1111111111111111111111111">
    <w:name w:val="WW-Absatz-Standardschriftart1111111111111111111111111"/>
    <w:uiPriority w:val="99"/>
    <w:qFormat/>
    <w:rsid w:val="00CD45B0"/>
  </w:style>
  <w:style w:type="character" w:customStyle="1" w:styleId="WW-Absatz-Standardschriftart11111111111111111111111111">
    <w:name w:val="WW-Absatz-Standardschriftart11111111111111111111111111"/>
    <w:uiPriority w:val="99"/>
    <w:qFormat/>
    <w:rsid w:val="00CD45B0"/>
  </w:style>
  <w:style w:type="character" w:customStyle="1" w:styleId="WW-Absatz-Standardschriftart111111111111111111111111111">
    <w:name w:val="WW-Absatz-Standardschriftart111111111111111111111111111"/>
    <w:uiPriority w:val="99"/>
    <w:qFormat/>
    <w:rsid w:val="00CD45B0"/>
  </w:style>
  <w:style w:type="character" w:customStyle="1" w:styleId="WW-Absatz-Standardschriftart1111111111111111111111111111">
    <w:name w:val="WW-Absatz-Standardschriftart1111111111111111111111111111"/>
    <w:uiPriority w:val="99"/>
    <w:qFormat/>
    <w:rsid w:val="00CD45B0"/>
  </w:style>
  <w:style w:type="character" w:customStyle="1" w:styleId="WW-Absatz-Standardschriftart11111111111111111111111111111">
    <w:name w:val="WW-Absatz-Standardschriftart11111111111111111111111111111"/>
    <w:uiPriority w:val="99"/>
    <w:qFormat/>
    <w:rsid w:val="00CD45B0"/>
  </w:style>
  <w:style w:type="character" w:customStyle="1" w:styleId="WW-Absatz-Standardschriftart111111111111111111111111111111">
    <w:name w:val="WW-Absatz-Standardschriftart111111111111111111111111111111"/>
    <w:uiPriority w:val="99"/>
    <w:qFormat/>
    <w:rsid w:val="00CD45B0"/>
  </w:style>
  <w:style w:type="character" w:customStyle="1" w:styleId="WW-Absatz-Standardschriftart1111111111111111111111111111111">
    <w:name w:val="WW-Absatz-Standardschriftart1111111111111111111111111111111"/>
    <w:uiPriority w:val="99"/>
    <w:qFormat/>
    <w:rsid w:val="00CD45B0"/>
  </w:style>
  <w:style w:type="character" w:customStyle="1" w:styleId="WW-Absatz-Standardschriftart11111111111111111111111111111111">
    <w:name w:val="WW-Absatz-Standardschriftart11111111111111111111111111111111"/>
    <w:uiPriority w:val="99"/>
    <w:qFormat/>
    <w:rsid w:val="00CD45B0"/>
  </w:style>
  <w:style w:type="character" w:customStyle="1" w:styleId="WW-Absatz-Standardschriftart111111111111111111111111111111111">
    <w:name w:val="WW-Absatz-Standardschriftart111111111111111111111111111111111"/>
    <w:uiPriority w:val="99"/>
    <w:qFormat/>
    <w:rsid w:val="00CD45B0"/>
  </w:style>
  <w:style w:type="character" w:customStyle="1" w:styleId="WW-Absatz-Standardschriftart1111111111111111111111111111111111">
    <w:name w:val="WW-Absatz-Standardschriftart1111111111111111111111111111111111"/>
    <w:uiPriority w:val="99"/>
    <w:qFormat/>
    <w:rsid w:val="00CD45B0"/>
  </w:style>
  <w:style w:type="character" w:customStyle="1" w:styleId="WW-Absatz-Standardschriftart11111111111111111111111111111111111">
    <w:name w:val="WW-Absatz-Standardschriftart11111111111111111111111111111111111"/>
    <w:uiPriority w:val="99"/>
    <w:qFormat/>
    <w:rsid w:val="00CD45B0"/>
  </w:style>
  <w:style w:type="character" w:customStyle="1" w:styleId="WW-Absatz-Standardschriftart111111111111111111111111111111111111">
    <w:name w:val="WW-Absatz-Standardschriftart111111111111111111111111111111111111"/>
    <w:uiPriority w:val="99"/>
    <w:qFormat/>
    <w:rsid w:val="00CD45B0"/>
  </w:style>
  <w:style w:type="character" w:customStyle="1" w:styleId="WW-Absatz-Standardschriftart1111111111111111111111111111111111111">
    <w:name w:val="WW-Absatz-Standardschriftart1111111111111111111111111111111111111"/>
    <w:uiPriority w:val="99"/>
    <w:qFormat/>
    <w:rsid w:val="00CD45B0"/>
  </w:style>
  <w:style w:type="character" w:customStyle="1" w:styleId="WW-Absatz-Standardschriftart11111111111111111111111111111111111111">
    <w:name w:val="WW-Absatz-Standardschriftart11111111111111111111111111111111111111"/>
    <w:uiPriority w:val="99"/>
    <w:qFormat/>
    <w:rsid w:val="00CD45B0"/>
  </w:style>
  <w:style w:type="character" w:customStyle="1" w:styleId="WW-Absatz-Standardschriftart111111111111111111111111111111111111111">
    <w:name w:val="WW-Absatz-Standardschriftart111111111111111111111111111111111111111"/>
    <w:uiPriority w:val="99"/>
    <w:qFormat/>
    <w:rsid w:val="00CD45B0"/>
  </w:style>
  <w:style w:type="character" w:customStyle="1" w:styleId="WW-Absatz-Standardschriftart1111111111111111111111111111111111111111">
    <w:name w:val="WW-Absatz-Standardschriftart1111111111111111111111111111111111111111"/>
    <w:uiPriority w:val="99"/>
    <w:qFormat/>
    <w:rsid w:val="00CD45B0"/>
  </w:style>
  <w:style w:type="character" w:customStyle="1" w:styleId="WW-Fontepargpadro11">
    <w:name w:val="WW-Fonte parág. padrão11"/>
    <w:uiPriority w:val="99"/>
    <w:qFormat/>
    <w:rsid w:val="00CD45B0"/>
  </w:style>
  <w:style w:type="character" w:customStyle="1" w:styleId="Caracteresdenumerao">
    <w:name w:val="Caracteres de numeração"/>
    <w:uiPriority w:val="99"/>
    <w:qFormat/>
    <w:rsid w:val="00CD45B0"/>
  </w:style>
  <w:style w:type="character" w:customStyle="1" w:styleId="WW-Caracteresdenumerao">
    <w:name w:val="WW-Caracteres de numeração"/>
    <w:uiPriority w:val="99"/>
    <w:qFormat/>
    <w:rsid w:val="00CD45B0"/>
  </w:style>
  <w:style w:type="character" w:customStyle="1" w:styleId="WW-Caracteresdenumerao1">
    <w:name w:val="WW-Caracteres de numeração1"/>
    <w:uiPriority w:val="99"/>
    <w:qFormat/>
    <w:rsid w:val="00CD45B0"/>
  </w:style>
  <w:style w:type="character" w:customStyle="1" w:styleId="WW-Caracteresdenumerao11">
    <w:name w:val="WW-Caracteres de numeração11"/>
    <w:uiPriority w:val="99"/>
    <w:qFormat/>
    <w:rsid w:val="00CD45B0"/>
  </w:style>
  <w:style w:type="character" w:customStyle="1" w:styleId="WW-Caracteresdenumerao111">
    <w:name w:val="WW-Caracteres de numeração111"/>
    <w:uiPriority w:val="99"/>
    <w:qFormat/>
    <w:rsid w:val="00CD45B0"/>
  </w:style>
  <w:style w:type="character" w:customStyle="1" w:styleId="WW-Caracteresdenumerao1111">
    <w:name w:val="WW-Caracteres de numeração1111"/>
    <w:uiPriority w:val="99"/>
    <w:qFormat/>
    <w:rsid w:val="00CD45B0"/>
  </w:style>
  <w:style w:type="character" w:customStyle="1" w:styleId="WW-Caracteresdenumerao11111">
    <w:name w:val="WW-Caracteres de numeração11111"/>
    <w:uiPriority w:val="99"/>
    <w:qFormat/>
    <w:rsid w:val="00CD45B0"/>
  </w:style>
  <w:style w:type="character" w:customStyle="1" w:styleId="WW-Caracteresdenumerao111111">
    <w:name w:val="WW-Caracteres de numeração111111"/>
    <w:uiPriority w:val="99"/>
    <w:qFormat/>
    <w:rsid w:val="00CD45B0"/>
  </w:style>
  <w:style w:type="character" w:customStyle="1" w:styleId="WW-Caracteresdenumerao1111111">
    <w:name w:val="WW-Caracteres de numeração1111111"/>
    <w:uiPriority w:val="99"/>
    <w:qFormat/>
    <w:rsid w:val="00CD45B0"/>
  </w:style>
  <w:style w:type="character" w:customStyle="1" w:styleId="WW-Caracteresdenumerao11111111">
    <w:name w:val="WW-Caracteres de numeração11111111"/>
    <w:uiPriority w:val="99"/>
    <w:qFormat/>
    <w:rsid w:val="00CD45B0"/>
  </w:style>
  <w:style w:type="character" w:customStyle="1" w:styleId="WW-Caracteresdenumerao111111111">
    <w:name w:val="WW-Caracteres de numeração111111111"/>
    <w:uiPriority w:val="99"/>
    <w:qFormat/>
    <w:rsid w:val="00CD45B0"/>
  </w:style>
  <w:style w:type="character" w:customStyle="1" w:styleId="WW-Caracteresdenumerao1111111111">
    <w:name w:val="WW-Caracteres de numeração1111111111"/>
    <w:uiPriority w:val="99"/>
    <w:qFormat/>
    <w:rsid w:val="00CD45B0"/>
  </w:style>
  <w:style w:type="character" w:customStyle="1" w:styleId="WW-Caracteresdenumerao11111111111">
    <w:name w:val="WW-Caracteres de numeração11111111111"/>
    <w:uiPriority w:val="99"/>
    <w:qFormat/>
    <w:rsid w:val="00CD45B0"/>
  </w:style>
  <w:style w:type="character" w:customStyle="1" w:styleId="WW-Caracteresdenumerao111111111111">
    <w:name w:val="WW-Caracteres de numeração111111111111"/>
    <w:uiPriority w:val="99"/>
    <w:qFormat/>
    <w:rsid w:val="00CD45B0"/>
  </w:style>
  <w:style w:type="character" w:customStyle="1" w:styleId="WW-Caracteresdenumerao1111111111111">
    <w:name w:val="WW-Caracteres de numeração1111111111111"/>
    <w:uiPriority w:val="99"/>
    <w:qFormat/>
    <w:rsid w:val="00CD45B0"/>
  </w:style>
  <w:style w:type="character" w:customStyle="1" w:styleId="WW-Caracteresdenumerao11111111111111">
    <w:name w:val="WW-Caracteres de numeração11111111111111"/>
    <w:uiPriority w:val="99"/>
    <w:qFormat/>
    <w:rsid w:val="00CD45B0"/>
  </w:style>
  <w:style w:type="character" w:customStyle="1" w:styleId="WW-Caracteresdenumerao111111111111111">
    <w:name w:val="WW-Caracteres de numeração111111111111111"/>
    <w:uiPriority w:val="99"/>
    <w:qFormat/>
    <w:rsid w:val="00CD45B0"/>
  </w:style>
  <w:style w:type="character" w:customStyle="1" w:styleId="WW-Caracteresdenumerao1111111111111111">
    <w:name w:val="WW-Caracteres de numeração1111111111111111"/>
    <w:uiPriority w:val="99"/>
    <w:qFormat/>
    <w:rsid w:val="00CD45B0"/>
  </w:style>
  <w:style w:type="character" w:customStyle="1" w:styleId="WW-Caracteresdenumerao11111111111111111">
    <w:name w:val="WW-Caracteres de numeração11111111111111111"/>
    <w:uiPriority w:val="99"/>
    <w:qFormat/>
    <w:rsid w:val="00CD45B0"/>
  </w:style>
  <w:style w:type="character" w:customStyle="1" w:styleId="WW-Caracteresdenumerao111111111111111111">
    <w:name w:val="WW-Caracteres de numeração111111111111111111"/>
    <w:uiPriority w:val="99"/>
    <w:qFormat/>
    <w:rsid w:val="00CD45B0"/>
  </w:style>
  <w:style w:type="character" w:customStyle="1" w:styleId="WW-Caracteresdenumerao1111111111111111111">
    <w:name w:val="WW-Caracteres de numeração1111111111111111111"/>
    <w:uiPriority w:val="99"/>
    <w:qFormat/>
    <w:rsid w:val="00CD45B0"/>
  </w:style>
  <w:style w:type="character" w:customStyle="1" w:styleId="WW-Caracteresdenumerao11111111111111111111">
    <w:name w:val="WW-Caracteres de numeração11111111111111111111"/>
    <w:uiPriority w:val="99"/>
    <w:qFormat/>
    <w:rsid w:val="00CD45B0"/>
  </w:style>
  <w:style w:type="character" w:customStyle="1" w:styleId="WW-Caracteresdenumerao111111111111111111111">
    <w:name w:val="WW-Caracteres de numeração111111111111111111111"/>
    <w:uiPriority w:val="99"/>
    <w:qFormat/>
    <w:rsid w:val="00CD45B0"/>
  </w:style>
  <w:style w:type="character" w:customStyle="1" w:styleId="WW-Caracteresdenumerao1111111111111111111111">
    <w:name w:val="WW-Caracteres de numeração1111111111111111111111"/>
    <w:uiPriority w:val="99"/>
    <w:qFormat/>
    <w:rsid w:val="00CD45B0"/>
  </w:style>
  <w:style w:type="character" w:customStyle="1" w:styleId="WW-Caracteresdenumerao11111111111111111111111">
    <w:name w:val="WW-Caracteres de numeração11111111111111111111111"/>
    <w:uiPriority w:val="99"/>
    <w:qFormat/>
    <w:rsid w:val="00CD45B0"/>
  </w:style>
  <w:style w:type="character" w:customStyle="1" w:styleId="WW-Caracteresdenumerao111111111111111111111111">
    <w:name w:val="WW-Caracteres de numeração111111111111111111111111"/>
    <w:uiPriority w:val="99"/>
    <w:qFormat/>
    <w:rsid w:val="00CD45B0"/>
  </w:style>
  <w:style w:type="character" w:customStyle="1" w:styleId="WW-Caracteresdenumerao1111111111111111111111111">
    <w:name w:val="WW-Caracteres de numeração1111111111111111111111111"/>
    <w:uiPriority w:val="99"/>
    <w:qFormat/>
    <w:rsid w:val="00CD45B0"/>
  </w:style>
  <w:style w:type="character" w:customStyle="1" w:styleId="WW-Caracteresdenumerao11111111111111111111111111">
    <w:name w:val="WW-Caracteres de numeração11111111111111111111111111"/>
    <w:uiPriority w:val="99"/>
    <w:qFormat/>
    <w:rsid w:val="00CD45B0"/>
  </w:style>
  <w:style w:type="character" w:customStyle="1" w:styleId="WW-Caracteresdenumerao111111111111111111111111111">
    <w:name w:val="WW-Caracteres de numeração111111111111111111111111111"/>
    <w:uiPriority w:val="99"/>
    <w:qFormat/>
    <w:rsid w:val="00CD45B0"/>
  </w:style>
  <w:style w:type="character" w:customStyle="1" w:styleId="WW-Caracteresdenumerao1111111111111111111111111111">
    <w:name w:val="WW-Caracteres de numeração1111111111111111111111111111"/>
    <w:uiPriority w:val="99"/>
    <w:qFormat/>
    <w:rsid w:val="00CD45B0"/>
  </w:style>
  <w:style w:type="character" w:customStyle="1" w:styleId="WW-Caracteresdenumerao11111111111111111111111111111">
    <w:name w:val="WW-Caracteres de numeração11111111111111111111111111111"/>
    <w:uiPriority w:val="99"/>
    <w:qFormat/>
    <w:rsid w:val="00CD45B0"/>
  </w:style>
  <w:style w:type="character" w:customStyle="1" w:styleId="WW-Caracteresdenumerao111111111111111111111111111111">
    <w:name w:val="WW-Caracteres de numeração111111111111111111111111111111"/>
    <w:uiPriority w:val="99"/>
    <w:qFormat/>
    <w:rsid w:val="00CD45B0"/>
  </w:style>
  <w:style w:type="character" w:customStyle="1" w:styleId="WW-Caracteresdenumerao1111111111111111111111111111111">
    <w:name w:val="WW-Caracteres de numeração1111111111111111111111111111111"/>
    <w:uiPriority w:val="99"/>
    <w:qFormat/>
    <w:rsid w:val="00CD45B0"/>
  </w:style>
  <w:style w:type="character" w:customStyle="1" w:styleId="WW-Caracteresdenumerao11111111111111111111111111111111">
    <w:name w:val="WW-Caracteres de numeração11111111111111111111111111111111"/>
    <w:uiPriority w:val="99"/>
    <w:qFormat/>
    <w:rsid w:val="00CD45B0"/>
  </w:style>
  <w:style w:type="character" w:customStyle="1" w:styleId="WW-Caracteresdenumerao111111111111111111111111111111111">
    <w:name w:val="WW-Caracteres de numeração111111111111111111111111111111111"/>
    <w:uiPriority w:val="99"/>
    <w:qFormat/>
    <w:rsid w:val="00CD45B0"/>
  </w:style>
  <w:style w:type="character" w:customStyle="1" w:styleId="WW-Caracteresdenumerao1111111111111111111111111111111111">
    <w:name w:val="WW-Caracteres de numeração1111111111111111111111111111111111"/>
    <w:uiPriority w:val="99"/>
    <w:qFormat/>
    <w:rsid w:val="00CD45B0"/>
  </w:style>
  <w:style w:type="character" w:customStyle="1" w:styleId="WW-Caracteresdenumerao11111111111111111111111111111111111">
    <w:name w:val="WW-Caracteres de numeração11111111111111111111111111111111111"/>
    <w:uiPriority w:val="99"/>
    <w:qFormat/>
    <w:rsid w:val="00CD45B0"/>
  </w:style>
  <w:style w:type="character" w:customStyle="1" w:styleId="WW-Caracteresdenumerao111111111111111111111111111111111111">
    <w:name w:val="WW-Caracteres de numeração111111111111111111111111111111111111"/>
    <w:uiPriority w:val="99"/>
    <w:qFormat/>
    <w:rsid w:val="00CD45B0"/>
  </w:style>
  <w:style w:type="character" w:customStyle="1" w:styleId="WW-Caracteresdenumerao1111111111111111111111111111111111111">
    <w:name w:val="WW-Caracteres de numeração1111111111111111111111111111111111111"/>
    <w:uiPriority w:val="99"/>
    <w:qFormat/>
    <w:rsid w:val="00CD45B0"/>
  </w:style>
  <w:style w:type="character" w:customStyle="1" w:styleId="WW-Caracteresdenumerao11111111111111111111111111111111111111">
    <w:name w:val="WW-Caracteres de numeração11111111111111111111111111111111111111"/>
    <w:uiPriority w:val="99"/>
    <w:qFormat/>
    <w:rsid w:val="00CD45B0"/>
  </w:style>
  <w:style w:type="character" w:customStyle="1" w:styleId="WW-Caracteresdenumerao111111111111111111111111111111111111111">
    <w:name w:val="WW-Caracteres de numeração111111111111111111111111111111111111111"/>
    <w:uiPriority w:val="99"/>
    <w:qFormat/>
    <w:rsid w:val="00CD45B0"/>
  </w:style>
  <w:style w:type="character" w:customStyle="1" w:styleId="WW-Caracteresdenumerao1111111111111111111111111111111111111111">
    <w:name w:val="WW-Caracteres de numeração1111111111111111111111111111111111111111"/>
    <w:uiPriority w:val="99"/>
    <w:qFormat/>
    <w:rsid w:val="00CD45B0"/>
  </w:style>
  <w:style w:type="character" w:customStyle="1" w:styleId="WW-Caracteresdenumerao11111111111111111111111111111111111111111">
    <w:name w:val="WW-Caracteres de numeração11111111111111111111111111111111111111111"/>
    <w:uiPriority w:val="99"/>
    <w:qFormat/>
    <w:rsid w:val="00CD45B0"/>
  </w:style>
  <w:style w:type="character" w:customStyle="1" w:styleId="WW-Caracteresdenumerao111111111111111111111111111111111111111111">
    <w:name w:val="WW-Caracteres de numeração111111111111111111111111111111111111111111"/>
    <w:uiPriority w:val="99"/>
    <w:qFormat/>
    <w:rsid w:val="00CD45B0"/>
  </w:style>
  <w:style w:type="character" w:customStyle="1" w:styleId="Marcasenmeros">
    <w:name w:val="Marcas e números"/>
    <w:uiPriority w:val="99"/>
    <w:qFormat/>
    <w:rsid w:val="00CD45B0"/>
    <w:rPr>
      <w:rFonts w:ascii="StarBats" w:hAnsi="StarBats"/>
      <w:sz w:val="18"/>
    </w:rPr>
  </w:style>
  <w:style w:type="character" w:customStyle="1" w:styleId="WW-Marcasenmeros">
    <w:name w:val="WW-Marcas e números"/>
    <w:uiPriority w:val="99"/>
    <w:qFormat/>
    <w:rsid w:val="00CD45B0"/>
    <w:rPr>
      <w:rFonts w:ascii="StarBats" w:hAnsi="StarBats"/>
      <w:sz w:val="18"/>
    </w:rPr>
  </w:style>
  <w:style w:type="character" w:customStyle="1" w:styleId="WW-Marcasenmeros1">
    <w:name w:val="WW-Marcas e números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">
    <w:name w:val="WW-Marcas e números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">
    <w:name w:val="WW-Marcas e números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">
    <w:name w:val="WW-Marcas e números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">
    <w:name w:val="WW-Marcas e números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">
    <w:name w:val="WW-Marcas e números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">
    <w:name w:val="WW-Marcas e números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">
    <w:name w:val="WW-Marcas e números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">
    <w:name w:val="WW-Marcas e números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">
    <w:name w:val="WW-Marcas e números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">
    <w:name w:val="WW-Marcas e números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">
    <w:name w:val="WW-Marcas e números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">
    <w:name w:val="WW-Marcas e números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">
    <w:name w:val="WW-Marcas e números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">
    <w:name w:val="WW-Marcas e números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">
    <w:name w:val="WW-Marcas e números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">
    <w:name w:val="WW-Marcas e números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">
    <w:name w:val="WW-Marcas e números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">
    <w:name w:val="WW-Marcas e números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">
    <w:name w:val="WW-Marcas e números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">
    <w:name w:val="WW-Marcas e números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">
    <w:name w:val="WW-Marcas e números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">
    <w:name w:val="WW-Marcas e números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">
    <w:name w:val="WW-Marcas e números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">
    <w:name w:val="WW-Marcas e números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">
    <w:name w:val="WW-Marcas e números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">
    <w:name w:val="WW-Marcas e números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">
    <w:name w:val="WW-Marcas e números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">
    <w:name w:val="WW-Marcas e números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">
    <w:name w:val="WW-Marcas e números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">
    <w:name w:val="WW-Marcas e números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">
    <w:name w:val="WW-Marcas e números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">
    <w:name w:val="WW-Marcas e números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1">
    <w:name w:val="WW-Marcas e números1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11">
    <w:name w:val="WW-Marcas e números11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111">
    <w:name w:val="WW-Marcas e números111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1111">
    <w:name w:val="WW-Marcas e números1111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11111">
    <w:name w:val="WW-Marcas e números11111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111111">
    <w:name w:val="WW-Marcas e números111111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1111111">
    <w:name w:val="WW-Marcas e números1111111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-Marcasenmeros11111111111111111111111111111111111111111">
    <w:name w:val="WW-Marcas e números11111111111111111111111111111111111111111"/>
    <w:uiPriority w:val="99"/>
    <w:qFormat/>
    <w:rsid w:val="00CD45B0"/>
    <w:rPr>
      <w:rFonts w:ascii="StarBats" w:hAnsi="StarBats"/>
      <w:sz w:val="18"/>
    </w:rPr>
  </w:style>
  <w:style w:type="character" w:customStyle="1" w:styleId="WW8Num3z0">
    <w:name w:val="WW8Num3z0"/>
    <w:uiPriority w:val="99"/>
    <w:qFormat/>
    <w:rsid w:val="00CD45B0"/>
    <w:rPr>
      <w:rFonts w:ascii="StarBats" w:hAnsi="StarBats"/>
    </w:rPr>
  </w:style>
  <w:style w:type="character" w:customStyle="1" w:styleId="WW-WW8Num3z0">
    <w:name w:val="WW-WW8Num3z0"/>
    <w:uiPriority w:val="99"/>
    <w:qFormat/>
    <w:rsid w:val="00CD45B0"/>
    <w:rPr>
      <w:rFonts w:ascii="StarBats" w:hAnsi="StarBats"/>
    </w:rPr>
  </w:style>
  <w:style w:type="character" w:customStyle="1" w:styleId="WW-WW8Num3z01">
    <w:name w:val="WW-WW8Num3z01"/>
    <w:uiPriority w:val="99"/>
    <w:qFormat/>
    <w:rsid w:val="00CD45B0"/>
    <w:rPr>
      <w:rFonts w:ascii="StarBats" w:hAnsi="StarBats"/>
    </w:rPr>
  </w:style>
  <w:style w:type="character" w:customStyle="1" w:styleId="WW-WW8Num3z02">
    <w:name w:val="WW-WW8Num3z02"/>
    <w:uiPriority w:val="99"/>
    <w:qFormat/>
    <w:rsid w:val="00CD45B0"/>
    <w:rPr>
      <w:rFonts w:ascii="StarBats" w:hAnsi="StarBats"/>
    </w:rPr>
  </w:style>
  <w:style w:type="character" w:customStyle="1" w:styleId="WW-WW8Num3z03">
    <w:name w:val="WW-WW8Num3z03"/>
    <w:uiPriority w:val="99"/>
    <w:qFormat/>
    <w:rsid w:val="00CD45B0"/>
    <w:rPr>
      <w:rFonts w:ascii="StarBats" w:hAnsi="StarBats"/>
    </w:rPr>
  </w:style>
  <w:style w:type="character" w:customStyle="1" w:styleId="WW-WW8Num3z04">
    <w:name w:val="WW-WW8Num3z04"/>
    <w:uiPriority w:val="99"/>
    <w:qFormat/>
    <w:rsid w:val="00CD45B0"/>
    <w:rPr>
      <w:rFonts w:ascii="StarBats" w:hAnsi="StarBats"/>
    </w:rPr>
  </w:style>
  <w:style w:type="character" w:customStyle="1" w:styleId="WW-WW8Num3z05">
    <w:name w:val="WW-WW8Num3z05"/>
    <w:uiPriority w:val="99"/>
    <w:qFormat/>
    <w:rsid w:val="00CD45B0"/>
    <w:rPr>
      <w:rFonts w:ascii="StarBats" w:hAnsi="StarBats"/>
    </w:rPr>
  </w:style>
  <w:style w:type="character" w:customStyle="1" w:styleId="WW-WW8Num3z06">
    <w:name w:val="WW-WW8Num3z06"/>
    <w:uiPriority w:val="99"/>
    <w:qFormat/>
    <w:rsid w:val="00CD45B0"/>
    <w:rPr>
      <w:rFonts w:ascii="StarBats" w:hAnsi="StarBats"/>
    </w:rPr>
  </w:style>
  <w:style w:type="character" w:customStyle="1" w:styleId="WW-WW8Num3z07">
    <w:name w:val="WW-WW8Num3z07"/>
    <w:uiPriority w:val="99"/>
    <w:qFormat/>
    <w:rsid w:val="00CD45B0"/>
    <w:rPr>
      <w:rFonts w:ascii="StarBats" w:hAnsi="StarBats"/>
    </w:rPr>
  </w:style>
  <w:style w:type="character" w:customStyle="1" w:styleId="WW-WW8Num3z08">
    <w:name w:val="WW-WW8Num3z08"/>
    <w:uiPriority w:val="99"/>
    <w:qFormat/>
    <w:rsid w:val="00CD45B0"/>
    <w:rPr>
      <w:rFonts w:ascii="StarBats" w:hAnsi="StarBats"/>
    </w:rPr>
  </w:style>
  <w:style w:type="character" w:customStyle="1" w:styleId="WW-WW8Num3z09">
    <w:name w:val="WW-WW8Num3z09"/>
    <w:uiPriority w:val="99"/>
    <w:qFormat/>
    <w:rsid w:val="00CD45B0"/>
    <w:rPr>
      <w:rFonts w:ascii="StarBats" w:hAnsi="StarBats"/>
    </w:rPr>
  </w:style>
  <w:style w:type="character" w:customStyle="1" w:styleId="WW-WW8Num3z010">
    <w:name w:val="WW-WW8Num3z010"/>
    <w:uiPriority w:val="99"/>
    <w:qFormat/>
    <w:rsid w:val="00CD45B0"/>
    <w:rPr>
      <w:rFonts w:ascii="StarBats" w:hAnsi="StarBats"/>
    </w:rPr>
  </w:style>
  <w:style w:type="character" w:customStyle="1" w:styleId="WW-WW8Num3z011">
    <w:name w:val="WW-WW8Num3z011"/>
    <w:uiPriority w:val="99"/>
    <w:qFormat/>
    <w:rsid w:val="00CD45B0"/>
    <w:rPr>
      <w:rFonts w:ascii="StarBats" w:hAnsi="StarBats"/>
    </w:rPr>
  </w:style>
  <w:style w:type="character" w:customStyle="1" w:styleId="WW-WW8Num3z012">
    <w:name w:val="WW-WW8Num3z012"/>
    <w:uiPriority w:val="99"/>
    <w:qFormat/>
    <w:rsid w:val="00CD45B0"/>
    <w:rPr>
      <w:rFonts w:ascii="StarBats" w:hAnsi="StarBats"/>
    </w:rPr>
  </w:style>
  <w:style w:type="character" w:customStyle="1" w:styleId="WW-WW8Num3z013">
    <w:name w:val="WW-WW8Num3z013"/>
    <w:uiPriority w:val="99"/>
    <w:qFormat/>
    <w:rsid w:val="00CD45B0"/>
    <w:rPr>
      <w:rFonts w:ascii="StarBats" w:hAnsi="StarBats"/>
    </w:rPr>
  </w:style>
  <w:style w:type="character" w:customStyle="1" w:styleId="WW8Num6z0">
    <w:name w:val="WW8Num6z0"/>
    <w:uiPriority w:val="99"/>
    <w:qFormat/>
    <w:rsid w:val="00CD45B0"/>
    <w:rPr>
      <w:rFonts w:ascii="Symbol" w:hAnsi="Symbol"/>
    </w:rPr>
  </w:style>
  <w:style w:type="character" w:customStyle="1" w:styleId="WW8Num6z1">
    <w:name w:val="WW8Num6z1"/>
    <w:uiPriority w:val="99"/>
    <w:qFormat/>
    <w:rsid w:val="00CD45B0"/>
    <w:rPr>
      <w:rFonts w:ascii="Courier New" w:hAnsi="Courier New"/>
    </w:rPr>
  </w:style>
  <w:style w:type="character" w:customStyle="1" w:styleId="WW8Num6z2">
    <w:name w:val="WW8Num6z2"/>
    <w:uiPriority w:val="99"/>
    <w:qFormat/>
    <w:rsid w:val="00CD45B0"/>
    <w:rPr>
      <w:rFonts w:ascii="Wingdings" w:hAnsi="Wingdings"/>
    </w:rPr>
  </w:style>
  <w:style w:type="character" w:customStyle="1" w:styleId="WW-WW8Num3z014">
    <w:name w:val="WW-WW8Num3z014"/>
    <w:uiPriority w:val="99"/>
    <w:qFormat/>
    <w:rsid w:val="00CD45B0"/>
    <w:rPr>
      <w:rFonts w:ascii="StarBats" w:hAnsi="StarBats"/>
    </w:rPr>
  </w:style>
  <w:style w:type="character" w:customStyle="1" w:styleId="WW8Num26z0">
    <w:name w:val="WW8Num26z0"/>
    <w:uiPriority w:val="99"/>
    <w:qFormat/>
    <w:rsid w:val="00CD45B0"/>
    <w:rPr>
      <w:rFonts w:ascii="Symbol" w:hAnsi="Symbol"/>
    </w:rPr>
  </w:style>
  <w:style w:type="character" w:customStyle="1" w:styleId="WW8Num4z0">
    <w:name w:val="WW8Num4z0"/>
    <w:uiPriority w:val="99"/>
    <w:qFormat/>
    <w:rsid w:val="00CD45B0"/>
    <w:rPr>
      <w:rFonts w:ascii="Symbol" w:hAnsi="Symbol"/>
    </w:rPr>
  </w:style>
  <w:style w:type="character" w:customStyle="1" w:styleId="WW-WW8Num4z0">
    <w:name w:val="WW-WW8Num4z0"/>
    <w:uiPriority w:val="99"/>
    <w:qFormat/>
    <w:rsid w:val="00CD45B0"/>
    <w:rPr>
      <w:rFonts w:ascii="Symbol" w:hAnsi="Symbol"/>
    </w:rPr>
  </w:style>
  <w:style w:type="character" w:customStyle="1" w:styleId="WW-WW8Num4z01">
    <w:name w:val="WW-WW8Num4z01"/>
    <w:uiPriority w:val="99"/>
    <w:qFormat/>
    <w:rsid w:val="00CD45B0"/>
    <w:rPr>
      <w:rFonts w:ascii="Symbol" w:hAnsi="Symbol"/>
    </w:rPr>
  </w:style>
  <w:style w:type="character" w:customStyle="1" w:styleId="WW-WW8Num4z02">
    <w:name w:val="WW-WW8Num4z02"/>
    <w:uiPriority w:val="99"/>
    <w:qFormat/>
    <w:rsid w:val="00CD45B0"/>
    <w:rPr>
      <w:rFonts w:ascii="Symbol" w:hAnsi="Symbol"/>
    </w:rPr>
  </w:style>
  <w:style w:type="character" w:customStyle="1" w:styleId="WW-WW8Num4z03">
    <w:name w:val="WW-WW8Num4z03"/>
    <w:uiPriority w:val="99"/>
    <w:qFormat/>
    <w:rsid w:val="00CD45B0"/>
    <w:rPr>
      <w:rFonts w:ascii="Symbol" w:hAnsi="Symbol"/>
    </w:rPr>
  </w:style>
  <w:style w:type="character" w:customStyle="1" w:styleId="WW8Num7z0">
    <w:name w:val="WW8Num7z0"/>
    <w:uiPriority w:val="99"/>
    <w:qFormat/>
    <w:rsid w:val="00CD45B0"/>
    <w:rPr>
      <w:b/>
    </w:rPr>
  </w:style>
  <w:style w:type="character" w:customStyle="1" w:styleId="WW-WW8Num6z0">
    <w:name w:val="WW-WW8Num6z0"/>
    <w:uiPriority w:val="99"/>
    <w:qFormat/>
    <w:rsid w:val="00CD45B0"/>
    <w:rPr>
      <w:b/>
    </w:rPr>
  </w:style>
  <w:style w:type="character" w:customStyle="1" w:styleId="WW-WW8Num6z01">
    <w:name w:val="WW-WW8Num6z01"/>
    <w:uiPriority w:val="99"/>
    <w:qFormat/>
    <w:rsid w:val="00CD45B0"/>
    <w:rPr>
      <w:b/>
    </w:rPr>
  </w:style>
  <w:style w:type="character" w:customStyle="1" w:styleId="WW8Num8z0">
    <w:name w:val="WW8Num8z0"/>
    <w:uiPriority w:val="99"/>
    <w:qFormat/>
    <w:rsid w:val="00CD45B0"/>
    <w:rPr>
      <w:rFonts w:ascii="Symbol" w:hAnsi="Symbol"/>
    </w:rPr>
  </w:style>
  <w:style w:type="character" w:customStyle="1" w:styleId="WW8Num11z0">
    <w:name w:val="WW8Num11z0"/>
    <w:uiPriority w:val="99"/>
    <w:qFormat/>
    <w:rsid w:val="00CD45B0"/>
    <w:rPr>
      <w:rFonts w:ascii="Symbol" w:hAnsi="Symbol"/>
    </w:rPr>
  </w:style>
  <w:style w:type="character" w:customStyle="1" w:styleId="WW8Num10z0">
    <w:name w:val="WW8Num10z0"/>
    <w:uiPriority w:val="99"/>
    <w:qFormat/>
    <w:rsid w:val="00CD45B0"/>
    <w:rPr>
      <w:rFonts w:ascii="Symbol" w:hAnsi="Symbol"/>
    </w:rPr>
  </w:style>
  <w:style w:type="character" w:customStyle="1" w:styleId="WW8Num9z0">
    <w:name w:val="WW8Num9z0"/>
    <w:uiPriority w:val="99"/>
    <w:qFormat/>
    <w:rsid w:val="00CD45B0"/>
    <w:rPr>
      <w:rFonts w:ascii="Symbol" w:hAnsi="Symbol"/>
    </w:rPr>
  </w:style>
  <w:style w:type="character" w:customStyle="1" w:styleId="WW8Num12z0">
    <w:name w:val="WW8Num12z0"/>
    <w:uiPriority w:val="99"/>
    <w:qFormat/>
    <w:rsid w:val="00CD45B0"/>
    <w:rPr>
      <w:rFonts w:ascii="Symbol" w:hAnsi="Symbol"/>
    </w:rPr>
  </w:style>
  <w:style w:type="character" w:customStyle="1" w:styleId="WW-WW8Num8z0">
    <w:name w:val="WW-WW8Num8z0"/>
    <w:uiPriority w:val="99"/>
    <w:qFormat/>
    <w:rsid w:val="00CD45B0"/>
    <w:rPr>
      <w:rFonts w:ascii="Symbol" w:hAnsi="Symbol"/>
    </w:rPr>
  </w:style>
  <w:style w:type="character" w:customStyle="1" w:styleId="WW-WW8Num9z0">
    <w:name w:val="WW-WW8Num9z0"/>
    <w:uiPriority w:val="99"/>
    <w:qFormat/>
    <w:rsid w:val="00CD45B0"/>
    <w:rPr>
      <w:rFonts w:ascii="Symbol" w:hAnsi="Symbol"/>
    </w:rPr>
  </w:style>
  <w:style w:type="character" w:customStyle="1" w:styleId="WW-WW8Num10z0">
    <w:name w:val="WW-WW8Num10z0"/>
    <w:uiPriority w:val="99"/>
    <w:qFormat/>
    <w:rsid w:val="00CD45B0"/>
    <w:rPr>
      <w:rFonts w:ascii="Symbol" w:hAnsi="Symbol"/>
    </w:rPr>
  </w:style>
  <w:style w:type="character" w:customStyle="1" w:styleId="WW-WW8Num11z0">
    <w:name w:val="WW-WW8Num11z0"/>
    <w:uiPriority w:val="99"/>
    <w:qFormat/>
    <w:rsid w:val="00CD45B0"/>
    <w:rPr>
      <w:rFonts w:ascii="Symbol" w:hAnsi="Symbol"/>
    </w:rPr>
  </w:style>
  <w:style w:type="character" w:customStyle="1" w:styleId="WW8Num13z0">
    <w:name w:val="WW8Num13z0"/>
    <w:uiPriority w:val="99"/>
    <w:qFormat/>
    <w:rsid w:val="00CD45B0"/>
    <w:rPr>
      <w:b/>
    </w:rPr>
  </w:style>
  <w:style w:type="character" w:customStyle="1" w:styleId="WW8Num14z0">
    <w:name w:val="WW8Num14z0"/>
    <w:uiPriority w:val="99"/>
    <w:qFormat/>
    <w:rsid w:val="00CD45B0"/>
    <w:rPr>
      <w:b/>
    </w:rPr>
  </w:style>
  <w:style w:type="character" w:customStyle="1" w:styleId="WW8Num15z0">
    <w:name w:val="WW8Num15z0"/>
    <w:uiPriority w:val="99"/>
    <w:qFormat/>
    <w:rsid w:val="00CD45B0"/>
    <w:rPr>
      <w:b/>
    </w:rPr>
  </w:style>
  <w:style w:type="character" w:customStyle="1" w:styleId="WW8Num16z0">
    <w:name w:val="WW8Num16z0"/>
    <w:uiPriority w:val="99"/>
    <w:qFormat/>
    <w:rsid w:val="00CD45B0"/>
    <w:rPr>
      <w:b/>
    </w:rPr>
  </w:style>
  <w:style w:type="character" w:customStyle="1" w:styleId="WW8Num17z0">
    <w:name w:val="WW8Num17z0"/>
    <w:uiPriority w:val="99"/>
    <w:qFormat/>
    <w:rsid w:val="00CD45B0"/>
    <w:rPr>
      <w:b/>
    </w:rPr>
  </w:style>
  <w:style w:type="character" w:customStyle="1" w:styleId="WW8Num18z0">
    <w:name w:val="WW8Num18z0"/>
    <w:uiPriority w:val="99"/>
    <w:qFormat/>
    <w:rsid w:val="00CD45B0"/>
    <w:rPr>
      <w:b/>
    </w:rPr>
  </w:style>
  <w:style w:type="character" w:customStyle="1" w:styleId="WW8Num19z0">
    <w:name w:val="WW8Num19z0"/>
    <w:uiPriority w:val="99"/>
    <w:qFormat/>
    <w:rsid w:val="00CD45B0"/>
    <w:rPr>
      <w:b/>
    </w:rPr>
  </w:style>
  <w:style w:type="character" w:customStyle="1" w:styleId="WW8Num20z0">
    <w:name w:val="WW8Num20z0"/>
    <w:uiPriority w:val="99"/>
    <w:qFormat/>
    <w:rsid w:val="00CD45B0"/>
    <w:rPr>
      <w:b/>
    </w:rPr>
  </w:style>
  <w:style w:type="character" w:customStyle="1" w:styleId="WW8Num21z0">
    <w:name w:val="WW8Num21z0"/>
    <w:uiPriority w:val="99"/>
    <w:qFormat/>
    <w:rsid w:val="00CD45B0"/>
    <w:rPr>
      <w:rFonts w:ascii="Symbol" w:hAnsi="Symbol"/>
      <w:b/>
    </w:rPr>
  </w:style>
  <w:style w:type="character" w:customStyle="1" w:styleId="WW8Num21z1">
    <w:name w:val="WW8Num21z1"/>
    <w:uiPriority w:val="99"/>
    <w:qFormat/>
    <w:rsid w:val="00CD45B0"/>
    <w:rPr>
      <w:rFonts w:ascii="Courier New" w:hAnsi="Courier New"/>
    </w:rPr>
  </w:style>
  <w:style w:type="character" w:customStyle="1" w:styleId="WW8Num21z2">
    <w:name w:val="WW8Num21z2"/>
    <w:uiPriority w:val="99"/>
    <w:qFormat/>
    <w:rsid w:val="00CD45B0"/>
    <w:rPr>
      <w:rFonts w:ascii="Wingdings" w:hAnsi="Wingdings"/>
    </w:rPr>
  </w:style>
  <w:style w:type="character" w:customStyle="1" w:styleId="WW8Num21z3">
    <w:name w:val="WW8Num21z3"/>
    <w:uiPriority w:val="99"/>
    <w:qFormat/>
    <w:rsid w:val="00CD45B0"/>
    <w:rPr>
      <w:rFonts w:ascii="Symbol" w:hAnsi="Symbol"/>
    </w:rPr>
  </w:style>
  <w:style w:type="character" w:customStyle="1" w:styleId="WW8Num22z0">
    <w:name w:val="WW8Num22z0"/>
    <w:uiPriority w:val="99"/>
    <w:qFormat/>
    <w:rsid w:val="00CD45B0"/>
    <w:rPr>
      <w:b/>
    </w:rPr>
  </w:style>
  <w:style w:type="character" w:customStyle="1" w:styleId="WW8Num23z0">
    <w:name w:val="WW8Num23z0"/>
    <w:uiPriority w:val="99"/>
    <w:qFormat/>
    <w:rsid w:val="00CD45B0"/>
    <w:rPr>
      <w:b/>
    </w:rPr>
  </w:style>
  <w:style w:type="character" w:customStyle="1" w:styleId="WW8Num24z0">
    <w:name w:val="WW8Num24z0"/>
    <w:uiPriority w:val="99"/>
    <w:qFormat/>
    <w:rsid w:val="00CD45B0"/>
    <w:rPr>
      <w:b/>
    </w:rPr>
  </w:style>
  <w:style w:type="character" w:customStyle="1" w:styleId="WW8Num25z0">
    <w:name w:val="WW8Num25z0"/>
    <w:uiPriority w:val="99"/>
    <w:qFormat/>
    <w:rsid w:val="00CD45B0"/>
    <w:rPr>
      <w:b/>
    </w:rPr>
  </w:style>
  <w:style w:type="character" w:customStyle="1" w:styleId="WW-WW8Num26z0">
    <w:name w:val="WW-WW8Num26z0"/>
    <w:uiPriority w:val="99"/>
    <w:qFormat/>
    <w:rsid w:val="00CD45B0"/>
    <w:rPr>
      <w:b/>
    </w:rPr>
  </w:style>
  <w:style w:type="character" w:customStyle="1" w:styleId="WW8Num5z0">
    <w:name w:val="WW8Num5z0"/>
    <w:uiPriority w:val="99"/>
    <w:qFormat/>
    <w:rsid w:val="00CD45B0"/>
    <w:rPr>
      <w:b/>
    </w:rPr>
  </w:style>
  <w:style w:type="character" w:customStyle="1" w:styleId="WW-WW8Num6z02">
    <w:name w:val="WW-WW8Num6z02"/>
    <w:uiPriority w:val="99"/>
    <w:qFormat/>
    <w:rsid w:val="00CD45B0"/>
    <w:rPr>
      <w:b/>
    </w:rPr>
  </w:style>
  <w:style w:type="character" w:customStyle="1" w:styleId="WW-WW8Num7z0">
    <w:name w:val="WW-WW8Num7z0"/>
    <w:uiPriority w:val="99"/>
    <w:qFormat/>
    <w:rsid w:val="00CD45B0"/>
    <w:rPr>
      <w:b/>
    </w:rPr>
  </w:style>
  <w:style w:type="character" w:customStyle="1" w:styleId="WW-WW8Num8z01">
    <w:name w:val="WW-WW8Num8z01"/>
    <w:uiPriority w:val="99"/>
    <w:qFormat/>
    <w:rsid w:val="00CD45B0"/>
    <w:rPr>
      <w:b/>
    </w:rPr>
  </w:style>
  <w:style w:type="character" w:customStyle="1" w:styleId="WW-WW8Num4z04">
    <w:name w:val="WW-WW8Num4z04"/>
    <w:uiPriority w:val="99"/>
    <w:qFormat/>
    <w:rsid w:val="00CD45B0"/>
    <w:rPr>
      <w:b/>
    </w:rPr>
  </w:style>
  <w:style w:type="character" w:customStyle="1" w:styleId="WW-WW8Num5z0">
    <w:name w:val="WW-WW8Num5z0"/>
    <w:uiPriority w:val="99"/>
    <w:qFormat/>
    <w:rsid w:val="00CD45B0"/>
    <w:rPr>
      <w:b/>
    </w:rPr>
  </w:style>
  <w:style w:type="character" w:customStyle="1" w:styleId="WW-WW8Num6z03">
    <w:name w:val="WW-WW8Num6z03"/>
    <w:uiPriority w:val="99"/>
    <w:qFormat/>
    <w:rsid w:val="00CD45B0"/>
    <w:rPr>
      <w:b/>
    </w:rPr>
  </w:style>
  <w:style w:type="character" w:customStyle="1" w:styleId="WW-WW8Num7z01">
    <w:name w:val="WW-WW8Num7z01"/>
    <w:uiPriority w:val="99"/>
    <w:qFormat/>
    <w:rsid w:val="00CD45B0"/>
    <w:rPr>
      <w:b/>
    </w:rPr>
  </w:style>
  <w:style w:type="character" w:customStyle="1" w:styleId="WW-WW8Num3z015">
    <w:name w:val="WW-WW8Num3z015"/>
    <w:uiPriority w:val="99"/>
    <w:qFormat/>
    <w:rsid w:val="00CD45B0"/>
    <w:rPr>
      <w:b/>
    </w:rPr>
  </w:style>
  <w:style w:type="character" w:customStyle="1" w:styleId="WW-WW8Num4z05">
    <w:name w:val="WW-WW8Num4z05"/>
    <w:uiPriority w:val="99"/>
    <w:qFormat/>
    <w:rsid w:val="00CD45B0"/>
    <w:rPr>
      <w:b/>
    </w:rPr>
  </w:style>
  <w:style w:type="character" w:customStyle="1" w:styleId="WW-WW8Num5z01">
    <w:name w:val="WW-WW8Num5z01"/>
    <w:uiPriority w:val="99"/>
    <w:qFormat/>
    <w:rsid w:val="00CD45B0"/>
    <w:rPr>
      <w:b/>
    </w:rPr>
  </w:style>
  <w:style w:type="character" w:customStyle="1" w:styleId="WW-WW8Num6z04">
    <w:name w:val="WW-WW8Num6z04"/>
    <w:uiPriority w:val="99"/>
    <w:qFormat/>
    <w:rsid w:val="00CD45B0"/>
    <w:rPr>
      <w:b/>
    </w:rPr>
  </w:style>
  <w:style w:type="character" w:customStyle="1" w:styleId="WW-WW8Num3z016">
    <w:name w:val="WW-WW8Num3z016"/>
    <w:uiPriority w:val="99"/>
    <w:qFormat/>
    <w:rsid w:val="00CD45B0"/>
    <w:rPr>
      <w:b/>
    </w:rPr>
  </w:style>
  <w:style w:type="character" w:customStyle="1" w:styleId="WW-WW8Num4z06">
    <w:name w:val="WW-WW8Num4z06"/>
    <w:uiPriority w:val="99"/>
    <w:qFormat/>
    <w:rsid w:val="00CD45B0"/>
    <w:rPr>
      <w:b/>
    </w:rPr>
  </w:style>
  <w:style w:type="character" w:customStyle="1" w:styleId="WW-WW8Num5z02">
    <w:name w:val="WW-WW8Num5z02"/>
    <w:uiPriority w:val="99"/>
    <w:qFormat/>
    <w:rsid w:val="00CD45B0"/>
    <w:rPr>
      <w:b/>
    </w:rPr>
  </w:style>
  <w:style w:type="character" w:customStyle="1" w:styleId="WW-WW8Num6z05">
    <w:name w:val="WW-WW8Num6z05"/>
    <w:uiPriority w:val="99"/>
    <w:qFormat/>
    <w:rsid w:val="00CD45B0"/>
    <w:rPr>
      <w:b/>
    </w:rPr>
  </w:style>
  <w:style w:type="character" w:customStyle="1" w:styleId="WW-WW8Num3z017">
    <w:name w:val="WW-WW8Num3z017"/>
    <w:uiPriority w:val="99"/>
    <w:qFormat/>
    <w:rsid w:val="00CD45B0"/>
    <w:rPr>
      <w:b/>
    </w:rPr>
  </w:style>
  <w:style w:type="character" w:customStyle="1" w:styleId="WW-WW8Num4z07">
    <w:name w:val="WW-WW8Num4z07"/>
    <w:uiPriority w:val="99"/>
    <w:qFormat/>
    <w:rsid w:val="00CD45B0"/>
    <w:rPr>
      <w:b/>
    </w:rPr>
  </w:style>
  <w:style w:type="character" w:customStyle="1" w:styleId="WW-WW8Num5z03">
    <w:name w:val="WW-WW8Num5z03"/>
    <w:uiPriority w:val="99"/>
    <w:qFormat/>
    <w:rsid w:val="00CD45B0"/>
    <w:rPr>
      <w:b/>
    </w:rPr>
  </w:style>
  <w:style w:type="character" w:customStyle="1" w:styleId="WW-WW8Num6z06">
    <w:name w:val="WW-WW8Num6z06"/>
    <w:uiPriority w:val="99"/>
    <w:qFormat/>
    <w:rsid w:val="00CD45B0"/>
    <w:rPr>
      <w:b/>
    </w:rPr>
  </w:style>
  <w:style w:type="character" w:customStyle="1" w:styleId="WW-WW8Num3z018">
    <w:name w:val="WW-WW8Num3z018"/>
    <w:uiPriority w:val="99"/>
    <w:qFormat/>
    <w:rsid w:val="00CD45B0"/>
    <w:rPr>
      <w:b/>
    </w:rPr>
  </w:style>
  <w:style w:type="character" w:customStyle="1" w:styleId="WW-WW8Num4z08">
    <w:name w:val="WW-WW8Num4z08"/>
    <w:uiPriority w:val="99"/>
    <w:qFormat/>
    <w:rsid w:val="00CD45B0"/>
    <w:rPr>
      <w:b/>
    </w:rPr>
  </w:style>
  <w:style w:type="character" w:customStyle="1" w:styleId="WW-WW8Num5z04">
    <w:name w:val="WW-WW8Num5z04"/>
    <w:uiPriority w:val="99"/>
    <w:qFormat/>
    <w:rsid w:val="00CD45B0"/>
    <w:rPr>
      <w:b/>
    </w:rPr>
  </w:style>
  <w:style w:type="character" w:customStyle="1" w:styleId="WW-WW8Num6z07">
    <w:name w:val="WW-WW8Num6z07"/>
    <w:uiPriority w:val="99"/>
    <w:qFormat/>
    <w:rsid w:val="00CD45B0"/>
    <w:rPr>
      <w:b/>
    </w:rPr>
  </w:style>
  <w:style w:type="character" w:customStyle="1" w:styleId="WW-WW8Num3z019">
    <w:name w:val="WW-WW8Num3z019"/>
    <w:uiPriority w:val="99"/>
    <w:qFormat/>
    <w:rsid w:val="00CD45B0"/>
    <w:rPr>
      <w:b/>
    </w:rPr>
  </w:style>
  <w:style w:type="character" w:customStyle="1" w:styleId="WW-WW8Num4z09">
    <w:name w:val="WW-WW8Num4z09"/>
    <w:uiPriority w:val="99"/>
    <w:qFormat/>
    <w:rsid w:val="00CD45B0"/>
    <w:rPr>
      <w:b/>
    </w:rPr>
  </w:style>
  <w:style w:type="character" w:customStyle="1" w:styleId="WW-WW8Num5z05">
    <w:name w:val="WW-WW8Num5z05"/>
    <w:uiPriority w:val="99"/>
    <w:qFormat/>
    <w:rsid w:val="00CD45B0"/>
    <w:rPr>
      <w:b/>
    </w:rPr>
  </w:style>
  <w:style w:type="character" w:customStyle="1" w:styleId="WW-WW8Num6z08">
    <w:name w:val="WW-WW8Num6z08"/>
    <w:uiPriority w:val="99"/>
    <w:qFormat/>
    <w:rsid w:val="00CD45B0"/>
    <w:rPr>
      <w:b/>
    </w:rPr>
  </w:style>
  <w:style w:type="paragraph" w:customStyle="1" w:styleId="ITEM">
    <w:name w:val="ITEM"/>
    <w:basedOn w:val="Normal"/>
    <w:autoRedefine/>
    <w:uiPriority w:val="99"/>
    <w:qFormat/>
    <w:rsid w:val="00CD45B0"/>
    <w:pPr>
      <w:spacing w:after="0" w:line="312" w:lineRule="auto"/>
      <w:ind w:left="709"/>
      <w:jc w:val="both"/>
    </w:pPr>
    <w:rPr>
      <w:rFonts w:ascii="Times New Roman" w:eastAsia="Times New Roman" w:hAnsi="Times New Roman"/>
      <w:lang w:eastAsia="pt-BR"/>
    </w:rPr>
  </w:style>
  <w:style w:type="paragraph" w:customStyle="1" w:styleId="Normal10">
    <w:name w:val="Normal + 10"/>
    <w:aliases w:val="5 pt,jusitificado"/>
    <w:basedOn w:val="Normal"/>
    <w:uiPriority w:val="99"/>
    <w:qFormat/>
    <w:rsid w:val="00CD45B0"/>
    <w:pPr>
      <w:spacing w:after="0" w:line="240" w:lineRule="auto"/>
      <w:jc w:val="both"/>
    </w:pPr>
    <w:rPr>
      <w:rFonts w:ascii="Times New Roman" w:eastAsia="Times New Roman" w:hAnsi="Times New Roman"/>
      <w:sz w:val="21"/>
      <w:szCs w:val="21"/>
      <w:lang w:eastAsia="pt-BR"/>
    </w:rPr>
  </w:style>
  <w:style w:type="paragraph" w:customStyle="1" w:styleId="ParagrafoNormal">
    <w:name w:val="Paragrafo Normal"/>
    <w:basedOn w:val="Normal"/>
    <w:uiPriority w:val="99"/>
    <w:qFormat/>
    <w:rsid w:val="00CD45B0"/>
    <w:pPr>
      <w:suppressAutoHyphens/>
      <w:spacing w:before="120" w:after="120" w:line="360" w:lineRule="auto"/>
      <w:ind w:left="426"/>
      <w:jc w:val="both"/>
    </w:pPr>
    <w:rPr>
      <w:rFonts w:ascii="Arial" w:eastAsia="Times New Roman" w:hAnsi="Arial" w:cs="Arial"/>
      <w:bCs/>
      <w:color w:val="0000FF"/>
      <w:sz w:val="24"/>
      <w:szCs w:val="20"/>
      <w:lang w:eastAsia="pt-BR"/>
    </w:rPr>
  </w:style>
  <w:style w:type="character" w:customStyle="1" w:styleId="text11">
    <w:name w:val="text_11"/>
    <w:uiPriority w:val="99"/>
    <w:qFormat/>
    <w:rsid w:val="00CD45B0"/>
    <w:rPr>
      <w:rFonts w:ascii="Tahoma" w:hAnsi="Tahoma" w:cs="Tahoma"/>
      <w:color w:val="434343"/>
      <w:sz w:val="17"/>
      <w:szCs w:val="17"/>
    </w:rPr>
  </w:style>
  <w:style w:type="table" w:styleId="TabeladaWeb3">
    <w:name w:val="Table Web 3"/>
    <w:basedOn w:val="Tabelanormal"/>
    <w:uiPriority w:val="99"/>
    <w:rsid w:val="00CD45B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elegante">
    <w:name w:val="Table Elegant"/>
    <w:basedOn w:val="Tabelanormal"/>
    <w:uiPriority w:val="99"/>
    <w:rsid w:val="00CD45B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ntempornea">
    <w:name w:val="Table Contemporary"/>
    <w:basedOn w:val="Tabelanormal"/>
    <w:uiPriority w:val="99"/>
    <w:rsid w:val="00CD45B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radeClara-nfase3">
    <w:name w:val="Light Grid Accent 3"/>
    <w:basedOn w:val="Tabelanormal"/>
    <w:uiPriority w:val="99"/>
    <w:rsid w:val="00CD4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SombreamentoClaro-nfase3">
    <w:name w:val="Light Shading Accent 3"/>
    <w:basedOn w:val="Tabelanormal"/>
    <w:uiPriority w:val="99"/>
    <w:rsid w:val="00CD45B0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adeMdia1-nfase3">
    <w:name w:val="Medium Grid 1 Accent 3"/>
    <w:basedOn w:val="Tabelanormal"/>
    <w:uiPriority w:val="99"/>
    <w:rsid w:val="00CD4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paragraph" w:styleId="Sumrio2">
    <w:name w:val="toc 2"/>
    <w:basedOn w:val="Normal"/>
    <w:next w:val="Normal"/>
    <w:autoRedefine/>
    <w:uiPriority w:val="99"/>
    <w:rsid w:val="00CD45B0"/>
    <w:pPr>
      <w:tabs>
        <w:tab w:val="left" w:pos="567"/>
        <w:tab w:val="right" w:leader="dot" w:pos="9062"/>
      </w:tabs>
      <w:spacing w:after="100"/>
      <w:ind w:left="284"/>
    </w:pPr>
    <w:rPr>
      <w:rFonts w:ascii="Times New Roman" w:eastAsia="Times New Roman" w:hAnsi="Times New Roman"/>
      <w:sz w:val="24"/>
    </w:rPr>
  </w:style>
  <w:style w:type="paragraph" w:styleId="Sumrio1">
    <w:name w:val="toc 1"/>
    <w:basedOn w:val="Normal"/>
    <w:next w:val="Normal"/>
    <w:autoRedefine/>
    <w:uiPriority w:val="99"/>
    <w:rsid w:val="00CD45B0"/>
    <w:pPr>
      <w:tabs>
        <w:tab w:val="left" w:pos="426"/>
        <w:tab w:val="right" w:leader="dot" w:pos="9062"/>
      </w:tabs>
      <w:spacing w:after="120" w:line="240" w:lineRule="auto"/>
    </w:pPr>
    <w:rPr>
      <w:rFonts w:ascii="Times New Roman" w:eastAsia="Times New Roman" w:hAnsi="Times New Roman"/>
      <w:noProof/>
      <w:sz w:val="24"/>
    </w:rPr>
  </w:style>
  <w:style w:type="paragraph" w:styleId="Sumrio3">
    <w:name w:val="toc 3"/>
    <w:basedOn w:val="Normal"/>
    <w:next w:val="Normal"/>
    <w:autoRedefine/>
    <w:uiPriority w:val="99"/>
    <w:rsid w:val="00CD45B0"/>
    <w:pPr>
      <w:tabs>
        <w:tab w:val="left" w:pos="851"/>
        <w:tab w:val="right" w:leader="dot" w:pos="9062"/>
      </w:tabs>
      <w:spacing w:after="100"/>
      <w:ind w:left="284"/>
      <w:jc w:val="center"/>
    </w:pPr>
    <w:rPr>
      <w:rFonts w:eastAsia="Times New Roman"/>
      <w:sz w:val="16"/>
      <w:szCs w:val="16"/>
    </w:rPr>
  </w:style>
  <w:style w:type="paragraph" w:customStyle="1" w:styleId="WW-Saudao">
    <w:name w:val="WW-Saudação"/>
    <w:basedOn w:val="Normal"/>
    <w:uiPriority w:val="99"/>
    <w:qFormat/>
    <w:rsid w:val="00CD45B0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Padro">
    <w:name w:val="WW-Padrão"/>
    <w:uiPriority w:val="99"/>
    <w:qFormat/>
    <w:rsid w:val="00CD45B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r-formataoHTML">
    <w:name w:val="HTML Preformatted"/>
    <w:basedOn w:val="Normal"/>
    <w:link w:val="Pr-formataoHTMLChar"/>
    <w:uiPriority w:val="99"/>
    <w:qFormat/>
    <w:rsid w:val="00CD45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qFormat/>
    <w:rsid w:val="00CD45B0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st1">
    <w:name w:val="st1"/>
    <w:uiPriority w:val="99"/>
    <w:qFormat/>
    <w:rsid w:val="00CD45B0"/>
    <w:rPr>
      <w:rFonts w:cs="Times New Roman"/>
    </w:rPr>
  </w:style>
  <w:style w:type="paragraph" w:styleId="Reviso">
    <w:name w:val="Revision"/>
    <w:hidden/>
    <w:uiPriority w:val="99"/>
    <w:semiHidden/>
    <w:qFormat/>
    <w:rsid w:val="00CD45B0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ecxmsonormal">
    <w:name w:val="ecxmsonormal"/>
    <w:basedOn w:val="Normal"/>
    <w:qFormat/>
    <w:rsid w:val="00CD45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qFormat/>
    <w:rsid w:val="00CD45B0"/>
    <w:rPr>
      <w:rFonts w:cs="Times New Roman"/>
      <w:color w:val="808080"/>
    </w:rPr>
  </w:style>
  <w:style w:type="paragraph" w:customStyle="1" w:styleId="Estilopadro">
    <w:name w:val="Estilo padrão"/>
    <w:uiPriority w:val="99"/>
    <w:rsid w:val="00CD45B0"/>
    <w:pPr>
      <w:suppressAutoHyphens/>
      <w:spacing w:after="200" w:line="276" w:lineRule="auto"/>
      <w:textAlignment w:val="baseline"/>
    </w:pPr>
    <w:rPr>
      <w:rFonts w:ascii="Tahoma" w:eastAsia="Times New Roman" w:hAnsi="Tahoma" w:cs="Tahoma"/>
      <w:color w:val="000000"/>
      <w:sz w:val="24"/>
      <w:szCs w:val="24"/>
      <w:lang w:eastAsia="pt-BR"/>
    </w:rPr>
  </w:style>
  <w:style w:type="character" w:customStyle="1" w:styleId="PargrafodaListaChar">
    <w:name w:val="Parágrafo da Lista Char"/>
    <w:aliases w:val="Segundo Char"/>
    <w:link w:val="PargrafodaLista"/>
    <w:uiPriority w:val="34"/>
    <w:qFormat/>
    <w:rsid w:val="00CD45B0"/>
    <w:rPr>
      <w:rFonts w:ascii="Calibri" w:eastAsia="Calibri" w:hAnsi="Calibri" w:cs="Times New Roman"/>
    </w:rPr>
  </w:style>
  <w:style w:type="paragraph" w:customStyle="1" w:styleId="Nivel01">
    <w:name w:val="Nivel 01"/>
    <w:basedOn w:val="Ttulo1"/>
    <w:next w:val="Normal"/>
    <w:link w:val="Nivel01Char"/>
    <w:qFormat/>
    <w:rsid w:val="00CD45B0"/>
    <w:pPr>
      <w:keepNext/>
      <w:keepLines/>
      <w:numPr>
        <w:numId w:val="2"/>
      </w:numPr>
      <w:spacing w:before="480" w:after="120" w:line="276" w:lineRule="auto"/>
      <w:ind w:right="-15"/>
      <w:jc w:val="both"/>
    </w:pPr>
    <w:rPr>
      <w:rFonts w:ascii="Arial" w:eastAsiaTheme="majorEastAsia" w:hAnsi="Arial"/>
      <w:color w:val="000000"/>
      <w:kern w:val="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CD45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hAnsi="Arial" w:cs="Tahoma"/>
      <w:color w:val="000000"/>
    </w:rPr>
  </w:style>
  <w:style w:type="character" w:customStyle="1" w:styleId="citao2Char">
    <w:name w:val="citação 2 Char"/>
    <w:basedOn w:val="CitaoChar"/>
    <w:link w:val="citao2"/>
    <w:qFormat/>
    <w:rsid w:val="00CD45B0"/>
    <w:rPr>
      <w:rFonts w:ascii="Arial" w:eastAsia="Calibri" w:hAnsi="Arial" w:cs="Tahoma"/>
      <w:i/>
      <w:iCs/>
      <w:color w:val="000000"/>
      <w:shd w:val="clear" w:color="auto" w:fill="FFFFCC"/>
    </w:rPr>
  </w:style>
  <w:style w:type="paragraph" w:styleId="Citao">
    <w:name w:val="Quote"/>
    <w:basedOn w:val="Normal"/>
    <w:next w:val="Normal"/>
    <w:link w:val="CitaoChar"/>
    <w:uiPriority w:val="29"/>
    <w:qFormat/>
    <w:rsid w:val="00CD45B0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qFormat/>
    <w:rsid w:val="00CD45B0"/>
    <w:rPr>
      <w:rFonts w:ascii="Calibri" w:eastAsia="Calibri" w:hAnsi="Calibri" w:cs="Times New Roman"/>
      <w:i/>
      <w:iCs/>
      <w:color w:val="000000" w:themeColor="text1"/>
    </w:rPr>
  </w:style>
  <w:style w:type="character" w:customStyle="1" w:styleId="Nivel01Char">
    <w:name w:val="Nivel 01 Char"/>
    <w:basedOn w:val="Fontepargpadro"/>
    <w:link w:val="Nivel01"/>
    <w:qFormat/>
    <w:locked/>
    <w:rsid w:val="00CD45B0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D45B0"/>
    <w:pPr>
      <w:keepNext/>
      <w:keepLines/>
      <w:spacing w:before="480" w:after="0" w:line="276" w:lineRule="auto"/>
      <w:ind w:left="357" w:hanging="357"/>
      <w:jc w:val="both"/>
    </w:pPr>
    <w:rPr>
      <w:rFonts w:ascii="Arial" w:eastAsiaTheme="majorEastAsia" w:hAnsi="Arial" w:cs="Arial"/>
      <w:bCs w:val="0"/>
      <w:color w:val="000000"/>
      <w:kern w:val="0"/>
      <w:sz w:val="20"/>
      <w:szCs w:val="20"/>
    </w:rPr>
  </w:style>
  <w:style w:type="character" w:customStyle="1" w:styleId="Fontepargpadro1">
    <w:name w:val="Fonte parág. padrão1"/>
    <w:qFormat/>
    <w:rsid w:val="00CD45B0"/>
  </w:style>
  <w:style w:type="paragraph" w:customStyle="1" w:styleId="xl63">
    <w:name w:val="xl63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64">
    <w:name w:val="xl64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66">
    <w:name w:val="xl66"/>
    <w:basedOn w:val="Normal"/>
    <w:rsid w:val="00CD45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67">
    <w:name w:val="xl67"/>
    <w:basedOn w:val="Normal"/>
    <w:rsid w:val="00CD45B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68">
    <w:name w:val="xl68"/>
    <w:basedOn w:val="Normal"/>
    <w:rsid w:val="00CD45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69">
    <w:name w:val="xl69"/>
    <w:basedOn w:val="Normal"/>
    <w:rsid w:val="00CD45B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CD45B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71">
    <w:name w:val="xl71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72">
    <w:name w:val="xl72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CD45B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77">
    <w:name w:val="xl77"/>
    <w:basedOn w:val="Normal"/>
    <w:rsid w:val="00CD45B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78">
    <w:name w:val="xl78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79">
    <w:name w:val="xl79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t-BR"/>
    </w:rPr>
  </w:style>
  <w:style w:type="paragraph" w:customStyle="1" w:styleId="xl80">
    <w:name w:val="xl80"/>
    <w:basedOn w:val="Normal"/>
    <w:rsid w:val="00CD4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CD45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D45B0"/>
    <w:pPr>
      <w:widowControl w:val="0"/>
      <w:spacing w:after="0" w:line="240" w:lineRule="auto"/>
    </w:pPr>
    <w:rPr>
      <w:lang w:val="en-US"/>
    </w:rPr>
  </w:style>
  <w:style w:type="numbering" w:customStyle="1" w:styleId="Estilo4">
    <w:name w:val="Estilo4"/>
    <w:uiPriority w:val="99"/>
    <w:rsid w:val="00CD45B0"/>
    <w:pPr>
      <w:numPr>
        <w:numId w:val="3"/>
      </w:numPr>
    </w:pPr>
  </w:style>
  <w:style w:type="table" w:customStyle="1" w:styleId="TableNormal">
    <w:name w:val="Table Normal"/>
    <w:uiPriority w:val="2"/>
    <w:unhideWhenUsed/>
    <w:qFormat/>
    <w:rsid w:val="00CD45B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21">
    <w:name w:val="fontstyle21"/>
    <w:basedOn w:val="Fontepargpadro"/>
    <w:qFormat/>
    <w:rsid w:val="00CD45B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D45B0"/>
    <w:rPr>
      <w:color w:val="808080"/>
      <w:shd w:val="clear" w:color="auto" w:fill="E6E6E6"/>
    </w:rPr>
  </w:style>
  <w:style w:type="paragraph" w:customStyle="1" w:styleId="Padro">
    <w:name w:val="Padrão"/>
    <w:rsid w:val="00CD45B0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table" w:customStyle="1" w:styleId="TabeladeGrade6Colorida-nfase31">
    <w:name w:val="Tabela de Grade 6 Colorida - Ênfase 31"/>
    <w:basedOn w:val="Tabelanormal"/>
    <w:uiPriority w:val="51"/>
    <w:rsid w:val="00CD45B0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styleId="TabeladeGrade1Clara-nfase6">
    <w:name w:val="Grid Table 1 Light Accent 6"/>
    <w:basedOn w:val="Tabelanormal"/>
    <w:uiPriority w:val="46"/>
    <w:rsid w:val="00CD45B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grafodaLista3">
    <w:name w:val="Parágrafo da Lista3"/>
    <w:basedOn w:val="Normal"/>
    <w:uiPriority w:val="34"/>
    <w:qFormat/>
    <w:rsid w:val="00CD45B0"/>
    <w:pPr>
      <w:ind w:left="720"/>
      <w:contextualSpacing/>
    </w:pPr>
    <w:rPr>
      <w:rFonts w:ascii="Times New Roman" w:eastAsia="SimSun" w:hAnsi="Times New Roman"/>
    </w:rPr>
  </w:style>
  <w:style w:type="paragraph" w:customStyle="1" w:styleId="normaltable">
    <w:name w:val="normaltable"/>
    <w:basedOn w:val="Normal"/>
    <w:rsid w:val="00CD45B0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fontstyle0">
    <w:name w:val="fontstyle0"/>
    <w:basedOn w:val="Normal"/>
    <w:rsid w:val="00CD45B0"/>
    <w:pPr>
      <w:spacing w:before="100" w:beforeAutospacing="1" w:after="100" w:afterAutospacing="1" w:line="240" w:lineRule="auto"/>
    </w:pPr>
    <w:rPr>
      <w:rFonts w:ascii="Cambria" w:eastAsia="Times New Roman" w:hAnsi="Cambria"/>
      <w:color w:val="000000"/>
      <w:sz w:val="20"/>
      <w:szCs w:val="20"/>
      <w:lang w:eastAsia="pt-BR"/>
    </w:rPr>
  </w:style>
  <w:style w:type="paragraph" w:customStyle="1" w:styleId="fontstyle1">
    <w:name w:val="fontstyle1"/>
    <w:basedOn w:val="Normal"/>
    <w:rsid w:val="00CD45B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t-BR"/>
    </w:rPr>
  </w:style>
  <w:style w:type="paragraph" w:customStyle="1" w:styleId="fontstyle2">
    <w:name w:val="fontstyle2"/>
    <w:basedOn w:val="Normal"/>
    <w:rsid w:val="00CD45B0"/>
    <w:pPr>
      <w:spacing w:before="100" w:beforeAutospacing="1" w:after="100" w:afterAutospacing="1" w:line="240" w:lineRule="auto"/>
    </w:pPr>
    <w:rPr>
      <w:rFonts w:ascii="Cambria-Bold" w:eastAsia="Times New Roman" w:hAnsi="Cambria-Bold"/>
      <w:b/>
      <w:bCs/>
      <w:color w:val="000000"/>
      <w:sz w:val="20"/>
      <w:szCs w:val="20"/>
      <w:lang w:eastAsia="pt-BR"/>
    </w:rPr>
  </w:style>
  <w:style w:type="paragraph" w:customStyle="1" w:styleId="fontstyle3">
    <w:name w:val="fontstyle3"/>
    <w:basedOn w:val="Normal"/>
    <w:rsid w:val="00CD45B0"/>
    <w:pPr>
      <w:spacing w:before="100" w:beforeAutospacing="1" w:after="100" w:afterAutospacing="1" w:line="240" w:lineRule="auto"/>
    </w:pPr>
    <w:rPr>
      <w:rFonts w:ascii="Arial-BoldMT" w:eastAsia="Times New Roman" w:hAnsi="Arial-BoldMT"/>
      <w:b/>
      <w:bCs/>
      <w:color w:val="000000"/>
      <w:sz w:val="16"/>
      <w:szCs w:val="16"/>
      <w:lang w:eastAsia="pt-BR"/>
    </w:rPr>
  </w:style>
  <w:style w:type="paragraph" w:customStyle="1" w:styleId="fontstyle4">
    <w:name w:val="fontstyle4"/>
    <w:basedOn w:val="Normal"/>
    <w:rsid w:val="00CD45B0"/>
    <w:pPr>
      <w:spacing w:before="100" w:beforeAutospacing="1" w:after="100" w:afterAutospacing="1" w:line="240" w:lineRule="auto"/>
    </w:pPr>
    <w:rPr>
      <w:rFonts w:ascii="ArialMT" w:eastAsia="Times New Roman" w:hAnsi="ArialMT"/>
      <w:color w:val="000000"/>
      <w:sz w:val="16"/>
      <w:szCs w:val="16"/>
      <w:lang w:eastAsia="pt-BR"/>
    </w:rPr>
  </w:style>
  <w:style w:type="paragraph" w:customStyle="1" w:styleId="fontstyle5">
    <w:name w:val="fontstyle5"/>
    <w:basedOn w:val="Normal"/>
    <w:rsid w:val="00CD45B0"/>
    <w:pPr>
      <w:spacing w:before="100" w:beforeAutospacing="1" w:after="100" w:afterAutospacing="1" w:line="240" w:lineRule="auto"/>
    </w:pPr>
    <w:rPr>
      <w:rFonts w:ascii="Calibri-Bold" w:eastAsia="Times New Roman" w:hAnsi="Calibri-Bold"/>
      <w:b/>
      <w:bCs/>
      <w:color w:val="000000"/>
      <w:sz w:val="16"/>
      <w:szCs w:val="16"/>
      <w:lang w:eastAsia="pt-BR"/>
    </w:rPr>
  </w:style>
  <w:style w:type="paragraph" w:customStyle="1" w:styleId="fontstyle6">
    <w:name w:val="fontstyle6"/>
    <w:basedOn w:val="Normal"/>
    <w:rsid w:val="00CD45B0"/>
    <w:pPr>
      <w:spacing w:before="100" w:beforeAutospacing="1" w:after="100" w:afterAutospacing="1" w:line="240" w:lineRule="auto"/>
    </w:pPr>
    <w:rPr>
      <w:rFonts w:ascii="Cambria-BoldItalic" w:eastAsia="Times New Roman" w:hAnsi="Cambria-BoldItalic"/>
      <w:b/>
      <w:bCs/>
      <w:i/>
      <w:iCs/>
      <w:color w:val="000000"/>
      <w:sz w:val="12"/>
      <w:szCs w:val="12"/>
      <w:lang w:eastAsia="pt-BR"/>
    </w:rPr>
  </w:style>
  <w:style w:type="paragraph" w:customStyle="1" w:styleId="fontstyle7">
    <w:name w:val="fontstyle7"/>
    <w:basedOn w:val="Normal"/>
    <w:rsid w:val="00CD45B0"/>
    <w:pPr>
      <w:spacing w:before="100" w:beforeAutospacing="1" w:after="100" w:afterAutospacing="1" w:line="240" w:lineRule="auto"/>
    </w:pPr>
    <w:rPr>
      <w:rFonts w:eastAsia="Times New Roman"/>
      <w:color w:val="000000"/>
      <w:lang w:eastAsia="pt-BR"/>
    </w:rPr>
  </w:style>
  <w:style w:type="character" w:customStyle="1" w:styleId="fontstyle01">
    <w:name w:val="fontstyle01"/>
    <w:qFormat/>
    <w:rsid w:val="00CD45B0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qFormat/>
    <w:rsid w:val="00CD45B0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fontstyle41">
    <w:name w:val="fontstyle41"/>
    <w:rsid w:val="00CD45B0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51">
    <w:name w:val="fontstyle51"/>
    <w:rsid w:val="00CD45B0"/>
    <w:rPr>
      <w:rFonts w:ascii="Calibri-Bold" w:hAnsi="Calibri-Bold" w:hint="default"/>
      <w:b/>
      <w:bCs/>
      <w:i w:val="0"/>
      <w:iCs w:val="0"/>
      <w:color w:val="000000"/>
      <w:sz w:val="16"/>
      <w:szCs w:val="16"/>
    </w:rPr>
  </w:style>
  <w:style w:type="character" w:customStyle="1" w:styleId="fontstyle61">
    <w:name w:val="fontstyle61"/>
    <w:rsid w:val="00CD45B0"/>
    <w:rPr>
      <w:rFonts w:ascii="Cambria-BoldItalic" w:hAnsi="Cambria-BoldItalic" w:hint="default"/>
      <w:b/>
      <w:bCs/>
      <w:i/>
      <w:iCs/>
      <w:color w:val="000000"/>
      <w:sz w:val="12"/>
      <w:szCs w:val="12"/>
    </w:rPr>
  </w:style>
  <w:style w:type="character" w:customStyle="1" w:styleId="fontstyle71">
    <w:name w:val="fontstyle71"/>
    <w:rsid w:val="00CD45B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WWNum46">
    <w:name w:val="WWNum46"/>
    <w:basedOn w:val="Semlista"/>
    <w:rsid w:val="00CD45B0"/>
  </w:style>
  <w:style w:type="numbering" w:customStyle="1" w:styleId="WWNum52">
    <w:name w:val="WWNum52"/>
    <w:basedOn w:val="Semlista"/>
    <w:rsid w:val="00CD45B0"/>
    <w:pPr>
      <w:numPr>
        <w:numId w:val="4"/>
      </w:numPr>
    </w:pPr>
  </w:style>
  <w:style w:type="numbering" w:customStyle="1" w:styleId="WWNum53">
    <w:name w:val="WWNum53"/>
    <w:basedOn w:val="Semlista"/>
    <w:rsid w:val="00CD45B0"/>
    <w:pPr>
      <w:numPr>
        <w:numId w:val="5"/>
      </w:numPr>
    </w:pPr>
  </w:style>
  <w:style w:type="numbering" w:customStyle="1" w:styleId="WWNum54">
    <w:name w:val="WWNum54"/>
    <w:basedOn w:val="Semlista"/>
    <w:rsid w:val="00CD45B0"/>
    <w:pPr>
      <w:numPr>
        <w:numId w:val="6"/>
      </w:numPr>
    </w:pPr>
  </w:style>
  <w:style w:type="character" w:customStyle="1" w:styleId="AlneaChar">
    <w:name w:val="Alínea Char"/>
    <w:link w:val="Alnea"/>
    <w:locked/>
    <w:rsid w:val="00CD45B0"/>
    <w:rPr>
      <w:rFonts w:ascii="Cambria" w:hAnsi="Cambria"/>
      <w:iCs/>
    </w:rPr>
  </w:style>
  <w:style w:type="paragraph" w:customStyle="1" w:styleId="Alnea">
    <w:name w:val="Alínea"/>
    <w:basedOn w:val="Normal"/>
    <w:link w:val="AlneaChar"/>
    <w:qFormat/>
    <w:rsid w:val="00CD45B0"/>
    <w:pPr>
      <w:keepLines/>
      <w:numPr>
        <w:numId w:val="7"/>
      </w:numPr>
      <w:spacing w:before="120" w:after="240" w:line="240" w:lineRule="auto"/>
      <w:jc w:val="both"/>
    </w:pPr>
    <w:rPr>
      <w:rFonts w:ascii="Cambria" w:eastAsiaTheme="minorHAnsi" w:hAnsi="Cambria" w:cstheme="minorBidi"/>
      <w:iCs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CD45B0"/>
    <w:rPr>
      <w:color w:val="808080"/>
      <w:shd w:val="clear" w:color="auto" w:fill="E6E6E6"/>
    </w:rPr>
  </w:style>
  <w:style w:type="paragraph" w:customStyle="1" w:styleId="PargrafodaLista2">
    <w:name w:val="Parágrafo da Lista2"/>
    <w:basedOn w:val="Normal"/>
    <w:qFormat/>
    <w:rsid w:val="00CD45B0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LO-Normal">
    <w:name w:val="LO-Normal"/>
    <w:qFormat/>
    <w:rsid w:val="00CD45B0"/>
    <w:pPr>
      <w:widowControl w:val="0"/>
      <w:suppressAutoHyphens/>
      <w:spacing w:after="200" w:line="276" w:lineRule="auto"/>
    </w:pPr>
    <w:rPr>
      <w:rFonts w:ascii="Calibri" w:eastAsia="Calibri" w:hAnsi="Calibri" w:cs="DejaVu Sans"/>
      <w:sz w:val="20"/>
    </w:rPr>
  </w:style>
  <w:style w:type="paragraph" w:customStyle="1" w:styleId="Reviso1">
    <w:name w:val="Revisão1"/>
    <w:hidden/>
    <w:uiPriority w:val="99"/>
    <w:unhideWhenUsed/>
    <w:rsid w:val="00CD4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daLista4">
    <w:name w:val="Parágrafo da Lista4"/>
    <w:basedOn w:val="Normal"/>
    <w:uiPriority w:val="34"/>
    <w:qFormat/>
    <w:rsid w:val="00CD45B0"/>
    <w:pPr>
      <w:ind w:left="720"/>
      <w:contextualSpacing/>
    </w:pPr>
    <w:rPr>
      <w:rFonts w:ascii="Times New Roman" w:eastAsia="SimSun" w:hAnsi="Times New Roman"/>
    </w:rPr>
  </w:style>
  <w:style w:type="paragraph" w:customStyle="1" w:styleId="Reviso2">
    <w:name w:val="Revisão2"/>
    <w:hidden/>
    <w:uiPriority w:val="99"/>
    <w:unhideWhenUsed/>
    <w:rsid w:val="00CD4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Heading">
    <w:name w:val="Heading"/>
    <w:basedOn w:val="Standard"/>
    <w:next w:val="Textbody"/>
    <w:rsid w:val="00CD45B0"/>
    <w:pPr>
      <w:keepNext/>
      <w:widowControl/>
      <w:spacing w:before="240" w:after="120" w:line="259" w:lineRule="auto"/>
      <w:jc w:val="left"/>
    </w:pPr>
    <w:rPr>
      <w:rFonts w:ascii="Liberation Sans" w:eastAsia="Microsoft YaHei" w:hAnsi="Liberation Sans" w:cs="Lucida Sans"/>
      <w:kern w:val="0"/>
      <w:sz w:val="28"/>
      <w:szCs w:val="28"/>
      <w:lang w:eastAsia="en-US" w:bidi="ar-SA"/>
    </w:rPr>
  </w:style>
  <w:style w:type="paragraph" w:customStyle="1" w:styleId="Textbody">
    <w:name w:val="Text body"/>
    <w:basedOn w:val="Standard"/>
    <w:rsid w:val="00CD45B0"/>
    <w:pPr>
      <w:widowControl/>
      <w:spacing w:after="140" w:line="276" w:lineRule="auto"/>
      <w:jc w:val="left"/>
    </w:pPr>
    <w:rPr>
      <w:rFonts w:ascii="Calibri" w:eastAsia="Calibri" w:hAnsi="Calibri" w:cs="Tahoma"/>
      <w:kern w:val="0"/>
      <w:sz w:val="22"/>
      <w:szCs w:val="22"/>
      <w:lang w:eastAsia="en-US" w:bidi="ar-SA"/>
    </w:rPr>
  </w:style>
  <w:style w:type="paragraph" w:customStyle="1" w:styleId="Index">
    <w:name w:val="Index"/>
    <w:basedOn w:val="Standard"/>
    <w:rsid w:val="00CD45B0"/>
    <w:pPr>
      <w:widowControl/>
      <w:suppressLineNumbers/>
      <w:spacing w:after="160" w:line="259" w:lineRule="auto"/>
      <w:jc w:val="left"/>
    </w:pPr>
    <w:rPr>
      <w:rFonts w:ascii="Calibri" w:eastAsia="Calibri" w:hAnsi="Calibri" w:cs="Lucida Sans"/>
      <w:kern w:val="0"/>
      <w:szCs w:val="22"/>
      <w:lang w:eastAsia="en-US" w:bidi="ar-SA"/>
    </w:rPr>
  </w:style>
  <w:style w:type="paragraph" w:customStyle="1" w:styleId="textocentralizadomaiusculas">
    <w:name w:val="texto_centralizado_maiusculas"/>
    <w:basedOn w:val="Standard"/>
    <w:rsid w:val="00CD45B0"/>
    <w:pPr>
      <w:widowControl/>
      <w:spacing w:before="280" w:after="280"/>
      <w:jc w:val="left"/>
    </w:pPr>
    <w:rPr>
      <w:rFonts w:eastAsia="Times New Roman" w:cs="Times New Roman"/>
      <w:kern w:val="0"/>
      <w:lang w:eastAsia="pt-BR" w:bidi="ar-SA"/>
    </w:rPr>
  </w:style>
  <w:style w:type="paragraph" w:customStyle="1" w:styleId="textojustificado">
    <w:name w:val="texto_justificado"/>
    <w:basedOn w:val="Standard"/>
    <w:rsid w:val="00CD45B0"/>
    <w:pPr>
      <w:widowControl/>
      <w:spacing w:before="280" w:after="280"/>
      <w:jc w:val="left"/>
    </w:pPr>
    <w:rPr>
      <w:rFonts w:eastAsia="Times New Roman" w:cs="Times New Roman"/>
      <w:kern w:val="0"/>
      <w:lang w:eastAsia="pt-BR" w:bidi="ar-SA"/>
    </w:rPr>
  </w:style>
  <w:style w:type="paragraph" w:customStyle="1" w:styleId="Standarduser">
    <w:name w:val="Standard (user)"/>
    <w:rsid w:val="00CD45B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paragraph" w:customStyle="1" w:styleId="TableContents">
    <w:name w:val="Table Contents"/>
    <w:basedOn w:val="Standard"/>
    <w:rsid w:val="00CD45B0"/>
    <w:pPr>
      <w:widowControl/>
      <w:suppressLineNumbers/>
      <w:spacing w:after="160" w:line="259" w:lineRule="auto"/>
      <w:jc w:val="left"/>
    </w:pPr>
    <w:rPr>
      <w:rFonts w:ascii="Calibri" w:eastAsia="Calibri" w:hAnsi="Calibri" w:cs="Tahoma"/>
      <w:kern w:val="0"/>
      <w:sz w:val="22"/>
      <w:szCs w:val="22"/>
      <w:lang w:eastAsia="en-US" w:bidi="ar-SA"/>
    </w:rPr>
  </w:style>
  <w:style w:type="paragraph" w:customStyle="1" w:styleId="TableHeading">
    <w:name w:val="Table Heading"/>
    <w:basedOn w:val="TableContents"/>
    <w:rsid w:val="00CD45B0"/>
    <w:pPr>
      <w:jc w:val="center"/>
    </w:pPr>
    <w:rPr>
      <w:b/>
      <w:bCs/>
    </w:rPr>
  </w:style>
  <w:style w:type="character" w:customStyle="1" w:styleId="ListLabel1">
    <w:name w:val="ListLabel 1"/>
    <w:qFormat/>
    <w:rsid w:val="00CD45B0"/>
    <w:rPr>
      <w:rFonts w:cs="Courier New"/>
    </w:rPr>
  </w:style>
  <w:style w:type="character" w:customStyle="1" w:styleId="ListLabel2">
    <w:name w:val="ListLabel 2"/>
    <w:qFormat/>
    <w:rsid w:val="00CD45B0"/>
    <w:rPr>
      <w:rFonts w:cs="Courier New"/>
    </w:rPr>
  </w:style>
  <w:style w:type="character" w:customStyle="1" w:styleId="ListLabel3">
    <w:name w:val="ListLabel 3"/>
    <w:qFormat/>
    <w:rsid w:val="00CD45B0"/>
    <w:rPr>
      <w:rFonts w:cs="Courier New"/>
    </w:rPr>
  </w:style>
  <w:style w:type="character" w:customStyle="1" w:styleId="BulletSymbols">
    <w:name w:val="Bullet Symbols"/>
    <w:rsid w:val="00CD45B0"/>
    <w:rPr>
      <w:rFonts w:ascii="OpenSymbol" w:eastAsia="OpenSymbol" w:hAnsi="OpenSymbol" w:cs="OpenSymbol"/>
    </w:rPr>
  </w:style>
  <w:style w:type="character" w:customStyle="1" w:styleId="StrongEmphasis">
    <w:name w:val="Strong Emphasis"/>
    <w:rsid w:val="00CD45B0"/>
    <w:rPr>
      <w:b/>
      <w:bCs/>
    </w:rPr>
  </w:style>
  <w:style w:type="character" w:customStyle="1" w:styleId="NumberingSymbols">
    <w:name w:val="Numbering Symbols"/>
    <w:rsid w:val="00CD45B0"/>
  </w:style>
  <w:style w:type="numbering" w:customStyle="1" w:styleId="Semlista1">
    <w:name w:val="Sem lista1"/>
    <w:basedOn w:val="Semlista"/>
    <w:rsid w:val="00CD45B0"/>
    <w:pPr>
      <w:numPr>
        <w:numId w:val="8"/>
      </w:numPr>
    </w:pPr>
  </w:style>
  <w:style w:type="numbering" w:customStyle="1" w:styleId="WWNum1">
    <w:name w:val="WWNum1"/>
    <w:basedOn w:val="Semlista"/>
    <w:rsid w:val="00CD45B0"/>
    <w:pPr>
      <w:numPr>
        <w:numId w:val="9"/>
      </w:numPr>
    </w:pPr>
  </w:style>
  <w:style w:type="numbering" w:customStyle="1" w:styleId="WWNum2">
    <w:name w:val="WWNum2"/>
    <w:basedOn w:val="Semlista"/>
    <w:rsid w:val="00CD45B0"/>
    <w:pPr>
      <w:numPr>
        <w:numId w:val="10"/>
      </w:numPr>
    </w:pPr>
  </w:style>
  <w:style w:type="numbering" w:customStyle="1" w:styleId="WWNum3">
    <w:name w:val="WWNum3"/>
    <w:basedOn w:val="Semlista"/>
    <w:rsid w:val="00CD45B0"/>
    <w:pPr>
      <w:numPr>
        <w:numId w:val="11"/>
      </w:numPr>
    </w:pPr>
  </w:style>
  <w:style w:type="numbering" w:customStyle="1" w:styleId="WWNum4">
    <w:name w:val="WWNum4"/>
    <w:basedOn w:val="Semlista"/>
    <w:rsid w:val="00CD45B0"/>
    <w:pPr>
      <w:numPr>
        <w:numId w:val="12"/>
      </w:numPr>
    </w:pPr>
  </w:style>
  <w:style w:type="numbering" w:customStyle="1" w:styleId="WWNum16">
    <w:name w:val="WWNum16"/>
    <w:basedOn w:val="Semlista"/>
    <w:rsid w:val="00CD45B0"/>
    <w:pPr>
      <w:numPr>
        <w:numId w:val="13"/>
      </w:numPr>
    </w:pPr>
  </w:style>
  <w:style w:type="numbering" w:customStyle="1" w:styleId="WWNum84">
    <w:name w:val="WWNum84"/>
    <w:basedOn w:val="Semlista"/>
    <w:rsid w:val="00CD45B0"/>
    <w:pPr>
      <w:numPr>
        <w:numId w:val="14"/>
      </w:numPr>
    </w:pPr>
  </w:style>
  <w:style w:type="character" w:customStyle="1" w:styleId="ListLabel157">
    <w:name w:val="ListLabel 157"/>
    <w:qFormat/>
    <w:rsid w:val="00CD45B0"/>
    <w:rPr>
      <w:rFonts w:asciiTheme="minorHAnsi" w:hAnsiTheme="minorHAnsi" w:cstheme="minorHAnsi"/>
      <w:sz w:val="24"/>
      <w:szCs w:val="24"/>
      <w:highlight w:val="green"/>
    </w:rPr>
  </w:style>
  <w:style w:type="character" w:customStyle="1" w:styleId="ListLabel158">
    <w:name w:val="ListLabel 158"/>
    <w:qFormat/>
    <w:rsid w:val="00CD45B0"/>
    <w:rPr>
      <w:rFonts w:asciiTheme="minorHAnsi" w:hAnsiTheme="minorHAnsi" w:cstheme="minorHAnsi"/>
      <w:highlight w:val="green"/>
    </w:rPr>
  </w:style>
  <w:style w:type="character" w:customStyle="1" w:styleId="LinkdaInternet">
    <w:name w:val="Link da Internet"/>
    <w:unhideWhenUsed/>
    <w:rsid w:val="00D56559"/>
    <w:rPr>
      <w:color w:val="0000FF"/>
      <w:u w:val="single"/>
    </w:rPr>
  </w:style>
  <w:style w:type="character" w:customStyle="1" w:styleId="ncoradanotaderodap">
    <w:name w:val="Âncora da nota de rodapé"/>
    <w:rsid w:val="00D56559"/>
    <w:rPr>
      <w:vertAlign w:val="superscript"/>
    </w:rPr>
  </w:style>
  <w:style w:type="character" w:customStyle="1" w:styleId="FootnoteCharacters">
    <w:name w:val="Footnote Characters"/>
    <w:semiHidden/>
    <w:qFormat/>
    <w:rsid w:val="00D56559"/>
    <w:rPr>
      <w:vertAlign w:val="superscript"/>
    </w:rPr>
  </w:style>
  <w:style w:type="character" w:customStyle="1" w:styleId="CabealhoChar1">
    <w:name w:val="Cabeçalho Char1"/>
    <w:basedOn w:val="Fontepargpadro"/>
    <w:uiPriority w:val="99"/>
    <w:semiHidden/>
    <w:qFormat/>
    <w:rsid w:val="00D56559"/>
    <w:rPr>
      <w:sz w:val="22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qFormat/>
    <w:rsid w:val="00D56559"/>
    <w:rPr>
      <w:rFonts w:ascii="Ecofont_Spranq_eco_Sans" w:eastAsia="Times New Roman" w:hAnsi="Ecofont_Spranq_eco_Sans" w:cs="Tahoma"/>
      <w:sz w:val="16"/>
      <w:szCs w:val="16"/>
      <w:lang w:eastAsia="pt-BR"/>
    </w:rPr>
  </w:style>
  <w:style w:type="character" w:customStyle="1" w:styleId="ListLabel4">
    <w:name w:val="ListLabel 4"/>
    <w:qFormat/>
    <w:rsid w:val="00D56559"/>
    <w:rPr>
      <w:b w:val="0"/>
    </w:rPr>
  </w:style>
  <w:style w:type="character" w:customStyle="1" w:styleId="ListLabel5">
    <w:name w:val="ListLabel 5"/>
    <w:qFormat/>
    <w:rsid w:val="00D56559"/>
    <w:rPr>
      <w:sz w:val="22"/>
      <w:szCs w:val="22"/>
    </w:rPr>
  </w:style>
  <w:style w:type="character" w:customStyle="1" w:styleId="ListLabel6">
    <w:name w:val="ListLabel 6"/>
    <w:qFormat/>
    <w:rsid w:val="00D56559"/>
    <w:rPr>
      <w:rFonts w:cs="Courier New"/>
    </w:rPr>
  </w:style>
  <w:style w:type="character" w:customStyle="1" w:styleId="ListLabel7">
    <w:name w:val="ListLabel 7"/>
    <w:qFormat/>
    <w:rsid w:val="00D56559"/>
    <w:rPr>
      <w:rFonts w:cs="Courier New"/>
    </w:rPr>
  </w:style>
  <w:style w:type="character" w:customStyle="1" w:styleId="ListLabel8">
    <w:name w:val="ListLabel 8"/>
    <w:qFormat/>
    <w:rsid w:val="00D56559"/>
    <w:rPr>
      <w:rFonts w:cs="Courier New"/>
    </w:rPr>
  </w:style>
  <w:style w:type="character" w:customStyle="1" w:styleId="ListLabel9">
    <w:name w:val="ListLabel 9"/>
    <w:qFormat/>
    <w:rsid w:val="00D56559"/>
    <w:rPr>
      <w:b/>
      <w:sz w:val="24"/>
      <w:lang w:val="pt-BR"/>
    </w:rPr>
  </w:style>
  <w:style w:type="character" w:customStyle="1" w:styleId="ListLabel10">
    <w:name w:val="ListLabel 10"/>
    <w:qFormat/>
    <w:rsid w:val="00D56559"/>
    <w:rPr>
      <w:rFonts w:cs="Courier New"/>
    </w:rPr>
  </w:style>
  <w:style w:type="character" w:customStyle="1" w:styleId="ListLabel11">
    <w:name w:val="ListLabel 11"/>
    <w:qFormat/>
    <w:rsid w:val="00D56559"/>
    <w:rPr>
      <w:rFonts w:cs="Courier New"/>
    </w:rPr>
  </w:style>
  <w:style w:type="character" w:customStyle="1" w:styleId="ListLabel12">
    <w:name w:val="ListLabel 12"/>
    <w:qFormat/>
    <w:rsid w:val="00D56559"/>
    <w:rPr>
      <w:rFonts w:cs="Courier New"/>
    </w:rPr>
  </w:style>
  <w:style w:type="character" w:customStyle="1" w:styleId="ListLabel13">
    <w:name w:val="ListLabel 13"/>
    <w:qFormat/>
    <w:rsid w:val="00D56559"/>
    <w:rPr>
      <w:sz w:val="24"/>
    </w:rPr>
  </w:style>
  <w:style w:type="character" w:customStyle="1" w:styleId="ListLabel14">
    <w:name w:val="ListLabel 14"/>
    <w:qFormat/>
    <w:rsid w:val="00D56559"/>
    <w:rPr>
      <w:b/>
    </w:rPr>
  </w:style>
  <w:style w:type="character" w:customStyle="1" w:styleId="ListLabel15">
    <w:name w:val="ListLabel 15"/>
    <w:qFormat/>
    <w:rsid w:val="00D56559"/>
    <w:rPr>
      <w:b/>
      <w:color w:val="00000A"/>
      <w:sz w:val="24"/>
    </w:rPr>
  </w:style>
  <w:style w:type="character" w:customStyle="1" w:styleId="ListLabel16">
    <w:name w:val="ListLabel 16"/>
    <w:qFormat/>
    <w:rsid w:val="00D56559"/>
    <w:rPr>
      <w:b/>
      <w:sz w:val="24"/>
      <w:szCs w:val="24"/>
    </w:rPr>
  </w:style>
  <w:style w:type="character" w:customStyle="1" w:styleId="ListLabel17">
    <w:name w:val="ListLabel 17"/>
    <w:qFormat/>
    <w:rsid w:val="00D56559"/>
    <w:rPr>
      <w:rFonts w:cs="Courier New"/>
      <w:b/>
      <w:sz w:val="24"/>
    </w:rPr>
  </w:style>
  <w:style w:type="character" w:customStyle="1" w:styleId="ListLabel18">
    <w:name w:val="ListLabel 18"/>
    <w:qFormat/>
    <w:rsid w:val="00D56559"/>
    <w:rPr>
      <w:rFonts w:cs="Courier New"/>
    </w:rPr>
  </w:style>
  <w:style w:type="character" w:customStyle="1" w:styleId="ListLabel19">
    <w:name w:val="ListLabel 19"/>
    <w:qFormat/>
    <w:rsid w:val="00D56559"/>
    <w:rPr>
      <w:rFonts w:cs="Courier New"/>
    </w:rPr>
  </w:style>
  <w:style w:type="character" w:customStyle="1" w:styleId="ListLabel20">
    <w:name w:val="ListLabel 20"/>
    <w:qFormat/>
    <w:rsid w:val="00D56559"/>
    <w:rPr>
      <w:b/>
      <w:sz w:val="24"/>
    </w:rPr>
  </w:style>
  <w:style w:type="character" w:customStyle="1" w:styleId="ListLabel21">
    <w:name w:val="ListLabel 21"/>
    <w:qFormat/>
    <w:rsid w:val="00D56559"/>
    <w:rPr>
      <w:sz w:val="24"/>
    </w:rPr>
  </w:style>
  <w:style w:type="character" w:customStyle="1" w:styleId="ListLabel22">
    <w:name w:val="ListLabel 22"/>
    <w:qFormat/>
    <w:rsid w:val="00D56559"/>
    <w:rPr>
      <w:sz w:val="24"/>
    </w:rPr>
  </w:style>
  <w:style w:type="character" w:customStyle="1" w:styleId="ListLabel23">
    <w:name w:val="ListLabel 23"/>
    <w:qFormat/>
    <w:rsid w:val="00D56559"/>
    <w:rPr>
      <w:b w:val="0"/>
      <w:sz w:val="22"/>
    </w:rPr>
  </w:style>
  <w:style w:type="character" w:customStyle="1" w:styleId="ListLabel24">
    <w:name w:val="ListLabel 24"/>
    <w:qFormat/>
    <w:rsid w:val="00D56559"/>
    <w:rPr>
      <w:rFonts w:cs="Courier New"/>
    </w:rPr>
  </w:style>
  <w:style w:type="character" w:customStyle="1" w:styleId="ListLabel25">
    <w:name w:val="ListLabel 25"/>
    <w:qFormat/>
    <w:rsid w:val="00D56559"/>
    <w:rPr>
      <w:rFonts w:cs="Courier New"/>
    </w:rPr>
  </w:style>
  <w:style w:type="character" w:customStyle="1" w:styleId="ListLabel26">
    <w:name w:val="ListLabel 26"/>
    <w:qFormat/>
    <w:rsid w:val="00D56559"/>
    <w:rPr>
      <w:rFonts w:cs="Courier New"/>
    </w:rPr>
  </w:style>
  <w:style w:type="character" w:customStyle="1" w:styleId="ListLabel27">
    <w:name w:val="ListLabel 27"/>
    <w:qFormat/>
    <w:rsid w:val="00D56559"/>
    <w:rPr>
      <w:sz w:val="24"/>
    </w:rPr>
  </w:style>
  <w:style w:type="character" w:customStyle="1" w:styleId="ListLabel28">
    <w:name w:val="ListLabel 28"/>
    <w:qFormat/>
    <w:rsid w:val="00D56559"/>
    <w:rPr>
      <w:b/>
      <w:sz w:val="24"/>
    </w:rPr>
  </w:style>
  <w:style w:type="character" w:customStyle="1" w:styleId="ListLabel29">
    <w:name w:val="ListLabel 29"/>
    <w:qFormat/>
    <w:rsid w:val="00D56559"/>
    <w:rPr>
      <w:b/>
      <w:sz w:val="24"/>
    </w:rPr>
  </w:style>
  <w:style w:type="character" w:customStyle="1" w:styleId="ListLabel30">
    <w:name w:val="ListLabel 30"/>
    <w:qFormat/>
    <w:rsid w:val="00D56559"/>
    <w:rPr>
      <w:rFonts w:eastAsia="Calibri" w:cs="Times New Roman"/>
      <w:sz w:val="24"/>
    </w:rPr>
  </w:style>
  <w:style w:type="character" w:customStyle="1" w:styleId="ListLabel31">
    <w:name w:val="ListLabel 31"/>
    <w:qFormat/>
    <w:rsid w:val="00D56559"/>
    <w:rPr>
      <w:rFonts w:cs="Courier New"/>
    </w:rPr>
  </w:style>
  <w:style w:type="character" w:customStyle="1" w:styleId="ListLabel32">
    <w:name w:val="ListLabel 32"/>
    <w:qFormat/>
    <w:rsid w:val="00D56559"/>
    <w:rPr>
      <w:rFonts w:cs="Courier New"/>
    </w:rPr>
  </w:style>
  <w:style w:type="character" w:customStyle="1" w:styleId="ListLabel33">
    <w:name w:val="ListLabel 33"/>
    <w:qFormat/>
    <w:rsid w:val="00D56559"/>
    <w:rPr>
      <w:rFonts w:cs="Courier New"/>
    </w:rPr>
  </w:style>
  <w:style w:type="character" w:customStyle="1" w:styleId="ListLabel34">
    <w:name w:val="ListLabel 34"/>
    <w:qFormat/>
    <w:rsid w:val="00D56559"/>
    <w:rPr>
      <w:rFonts w:eastAsia="Calibri" w:cs="Times New Roman"/>
      <w:b w:val="0"/>
      <w:sz w:val="24"/>
    </w:rPr>
  </w:style>
  <w:style w:type="character" w:customStyle="1" w:styleId="ListLabel35">
    <w:name w:val="ListLabel 35"/>
    <w:qFormat/>
    <w:rsid w:val="00D56559"/>
    <w:rPr>
      <w:b/>
      <w:sz w:val="24"/>
    </w:rPr>
  </w:style>
  <w:style w:type="character" w:customStyle="1" w:styleId="ListLabel36">
    <w:name w:val="ListLabel 36"/>
    <w:qFormat/>
    <w:rsid w:val="00D56559"/>
    <w:rPr>
      <w:rFonts w:cs="Times New Roman"/>
    </w:rPr>
  </w:style>
  <w:style w:type="character" w:customStyle="1" w:styleId="ListLabel37">
    <w:name w:val="ListLabel 37"/>
    <w:qFormat/>
    <w:rsid w:val="00D56559"/>
    <w:rPr>
      <w:rFonts w:cs="Times New Roman"/>
      <w:b/>
    </w:rPr>
  </w:style>
  <w:style w:type="character" w:customStyle="1" w:styleId="ListLabel38">
    <w:name w:val="ListLabel 38"/>
    <w:qFormat/>
    <w:rsid w:val="00D56559"/>
    <w:rPr>
      <w:rFonts w:cs="Times New Roman"/>
    </w:rPr>
  </w:style>
  <w:style w:type="character" w:customStyle="1" w:styleId="ListLabel39">
    <w:name w:val="ListLabel 39"/>
    <w:qFormat/>
    <w:rsid w:val="00D56559"/>
    <w:rPr>
      <w:rFonts w:cs="Times New Roman"/>
    </w:rPr>
  </w:style>
  <w:style w:type="character" w:customStyle="1" w:styleId="ListLabel40">
    <w:name w:val="ListLabel 40"/>
    <w:qFormat/>
    <w:rsid w:val="00D56559"/>
    <w:rPr>
      <w:rFonts w:cs="Times New Roman"/>
    </w:rPr>
  </w:style>
  <w:style w:type="character" w:customStyle="1" w:styleId="ListLabel41">
    <w:name w:val="ListLabel 41"/>
    <w:qFormat/>
    <w:rsid w:val="00D56559"/>
    <w:rPr>
      <w:rFonts w:cs="Times New Roman"/>
    </w:rPr>
  </w:style>
  <w:style w:type="character" w:customStyle="1" w:styleId="ListLabel42">
    <w:name w:val="ListLabel 42"/>
    <w:qFormat/>
    <w:rsid w:val="00D56559"/>
    <w:rPr>
      <w:rFonts w:cs="Times New Roman"/>
    </w:rPr>
  </w:style>
  <w:style w:type="character" w:customStyle="1" w:styleId="ListLabel43">
    <w:name w:val="ListLabel 43"/>
    <w:qFormat/>
    <w:rsid w:val="00D56559"/>
    <w:rPr>
      <w:rFonts w:cs="Times New Roman"/>
    </w:rPr>
  </w:style>
  <w:style w:type="character" w:customStyle="1" w:styleId="ListLabel44">
    <w:name w:val="ListLabel 44"/>
    <w:qFormat/>
    <w:rsid w:val="00D56559"/>
    <w:rPr>
      <w:rFonts w:eastAsia="Times New Roman" w:cs="Arial"/>
    </w:rPr>
  </w:style>
  <w:style w:type="character" w:customStyle="1" w:styleId="ListLabel45">
    <w:name w:val="ListLabel 45"/>
    <w:qFormat/>
    <w:rsid w:val="00D56559"/>
    <w:rPr>
      <w:b/>
    </w:rPr>
  </w:style>
  <w:style w:type="character" w:customStyle="1" w:styleId="ListLabel46">
    <w:name w:val="ListLabel 46"/>
    <w:qFormat/>
    <w:rsid w:val="00D56559"/>
    <w:rPr>
      <w:sz w:val="28"/>
      <w:szCs w:val="24"/>
    </w:rPr>
  </w:style>
  <w:style w:type="character" w:customStyle="1" w:styleId="ListLabel47">
    <w:name w:val="ListLabel 47"/>
    <w:qFormat/>
    <w:rsid w:val="00D56559"/>
    <w:rPr>
      <w:b/>
      <w:sz w:val="20"/>
    </w:rPr>
  </w:style>
  <w:style w:type="character" w:customStyle="1" w:styleId="ListLabel48">
    <w:name w:val="ListLabel 48"/>
    <w:qFormat/>
    <w:rsid w:val="00D56559"/>
    <w:rPr>
      <w:sz w:val="24"/>
      <w:szCs w:val="24"/>
    </w:rPr>
  </w:style>
  <w:style w:type="character" w:customStyle="1" w:styleId="ListLabel49">
    <w:name w:val="ListLabel 49"/>
    <w:qFormat/>
    <w:rsid w:val="00D56559"/>
    <w:rPr>
      <w:sz w:val="24"/>
      <w:szCs w:val="24"/>
    </w:rPr>
  </w:style>
  <w:style w:type="character" w:customStyle="1" w:styleId="ListLabel50">
    <w:name w:val="ListLabel 50"/>
    <w:qFormat/>
    <w:rsid w:val="00D56559"/>
    <w:rPr>
      <w:rFonts w:cs="Courier New"/>
    </w:rPr>
  </w:style>
  <w:style w:type="character" w:customStyle="1" w:styleId="ListLabel51">
    <w:name w:val="ListLabel 51"/>
    <w:qFormat/>
    <w:rsid w:val="00D56559"/>
    <w:rPr>
      <w:rFonts w:cs="Courier New"/>
    </w:rPr>
  </w:style>
  <w:style w:type="character" w:customStyle="1" w:styleId="ListLabel52">
    <w:name w:val="ListLabel 52"/>
    <w:qFormat/>
    <w:rsid w:val="00D56559"/>
    <w:rPr>
      <w:rFonts w:cs="Courier New"/>
    </w:rPr>
  </w:style>
  <w:style w:type="character" w:customStyle="1" w:styleId="ListLabel53">
    <w:name w:val="ListLabel 53"/>
    <w:qFormat/>
    <w:rsid w:val="00D56559"/>
    <w:rPr>
      <w:b w:val="0"/>
      <w:sz w:val="20"/>
    </w:rPr>
  </w:style>
  <w:style w:type="character" w:customStyle="1" w:styleId="ListLabel54">
    <w:name w:val="ListLabel 54"/>
    <w:qFormat/>
    <w:rsid w:val="00D56559"/>
    <w:rPr>
      <w:b/>
    </w:rPr>
  </w:style>
  <w:style w:type="character" w:customStyle="1" w:styleId="ListLabel55">
    <w:name w:val="ListLabel 55"/>
    <w:qFormat/>
    <w:rsid w:val="00D56559"/>
    <w:rPr>
      <w:b/>
    </w:rPr>
  </w:style>
  <w:style w:type="character" w:customStyle="1" w:styleId="ListLabel56">
    <w:name w:val="ListLabel 56"/>
    <w:qFormat/>
    <w:rsid w:val="00D56559"/>
    <w:rPr>
      <w:rFonts w:cs="Times New Roman"/>
      <w:sz w:val="24"/>
    </w:rPr>
  </w:style>
  <w:style w:type="character" w:customStyle="1" w:styleId="ListLabel57">
    <w:name w:val="ListLabel 57"/>
    <w:qFormat/>
    <w:rsid w:val="00D56559"/>
    <w:rPr>
      <w:rFonts w:cs="Times New Roman"/>
    </w:rPr>
  </w:style>
  <w:style w:type="character" w:customStyle="1" w:styleId="ListLabel58">
    <w:name w:val="ListLabel 58"/>
    <w:qFormat/>
    <w:rsid w:val="00D56559"/>
    <w:rPr>
      <w:rFonts w:cs="Times New Roman"/>
    </w:rPr>
  </w:style>
  <w:style w:type="character" w:customStyle="1" w:styleId="ListLabel59">
    <w:name w:val="ListLabel 59"/>
    <w:qFormat/>
    <w:rsid w:val="00D56559"/>
    <w:rPr>
      <w:rFonts w:cs="Times New Roman"/>
    </w:rPr>
  </w:style>
  <w:style w:type="character" w:customStyle="1" w:styleId="ListLabel60">
    <w:name w:val="ListLabel 60"/>
    <w:qFormat/>
    <w:rsid w:val="00D56559"/>
    <w:rPr>
      <w:rFonts w:cs="Times New Roman"/>
    </w:rPr>
  </w:style>
  <w:style w:type="character" w:customStyle="1" w:styleId="ListLabel61">
    <w:name w:val="ListLabel 61"/>
    <w:qFormat/>
    <w:rsid w:val="00D56559"/>
    <w:rPr>
      <w:rFonts w:cs="Times New Roman"/>
    </w:rPr>
  </w:style>
  <w:style w:type="character" w:customStyle="1" w:styleId="ListLabel62">
    <w:name w:val="ListLabel 62"/>
    <w:qFormat/>
    <w:rsid w:val="00D56559"/>
    <w:rPr>
      <w:rFonts w:cs="Times New Roman"/>
    </w:rPr>
  </w:style>
  <w:style w:type="character" w:customStyle="1" w:styleId="ListLabel63">
    <w:name w:val="ListLabel 63"/>
    <w:qFormat/>
    <w:rsid w:val="00D56559"/>
    <w:rPr>
      <w:rFonts w:cs="Times New Roman"/>
    </w:rPr>
  </w:style>
  <w:style w:type="character" w:customStyle="1" w:styleId="ListLabel64">
    <w:name w:val="ListLabel 64"/>
    <w:qFormat/>
    <w:rsid w:val="00D56559"/>
    <w:rPr>
      <w:rFonts w:cs="Times New Roman"/>
    </w:rPr>
  </w:style>
  <w:style w:type="character" w:customStyle="1" w:styleId="ListLabel65">
    <w:name w:val="ListLabel 65"/>
    <w:qFormat/>
    <w:rsid w:val="00D56559"/>
    <w:rPr>
      <w:rFonts w:cs="Times New Roman"/>
      <w:sz w:val="24"/>
    </w:rPr>
  </w:style>
  <w:style w:type="character" w:customStyle="1" w:styleId="ListLabel66">
    <w:name w:val="ListLabel 66"/>
    <w:qFormat/>
    <w:rsid w:val="00D56559"/>
    <w:rPr>
      <w:rFonts w:cs="Times New Roman"/>
    </w:rPr>
  </w:style>
  <w:style w:type="character" w:customStyle="1" w:styleId="ListLabel67">
    <w:name w:val="ListLabel 67"/>
    <w:qFormat/>
    <w:rsid w:val="00D56559"/>
    <w:rPr>
      <w:rFonts w:cs="Times New Roman"/>
    </w:rPr>
  </w:style>
  <w:style w:type="character" w:customStyle="1" w:styleId="ListLabel68">
    <w:name w:val="ListLabel 68"/>
    <w:qFormat/>
    <w:rsid w:val="00D56559"/>
    <w:rPr>
      <w:rFonts w:cs="Times New Roman"/>
    </w:rPr>
  </w:style>
  <w:style w:type="character" w:customStyle="1" w:styleId="ListLabel69">
    <w:name w:val="ListLabel 69"/>
    <w:qFormat/>
    <w:rsid w:val="00D56559"/>
    <w:rPr>
      <w:rFonts w:cs="Times New Roman"/>
    </w:rPr>
  </w:style>
  <w:style w:type="character" w:customStyle="1" w:styleId="ListLabel70">
    <w:name w:val="ListLabel 70"/>
    <w:qFormat/>
    <w:rsid w:val="00D56559"/>
    <w:rPr>
      <w:rFonts w:cs="Times New Roman"/>
    </w:rPr>
  </w:style>
  <w:style w:type="character" w:customStyle="1" w:styleId="ListLabel71">
    <w:name w:val="ListLabel 71"/>
    <w:qFormat/>
    <w:rsid w:val="00D56559"/>
    <w:rPr>
      <w:rFonts w:cs="Times New Roman"/>
    </w:rPr>
  </w:style>
  <w:style w:type="character" w:customStyle="1" w:styleId="ListLabel72">
    <w:name w:val="ListLabel 72"/>
    <w:qFormat/>
    <w:rsid w:val="00D56559"/>
    <w:rPr>
      <w:rFonts w:cs="Times New Roman"/>
    </w:rPr>
  </w:style>
  <w:style w:type="character" w:customStyle="1" w:styleId="ListLabel73">
    <w:name w:val="ListLabel 73"/>
    <w:qFormat/>
    <w:rsid w:val="00D56559"/>
    <w:rPr>
      <w:rFonts w:cs="Times New Roman"/>
    </w:rPr>
  </w:style>
  <w:style w:type="character" w:customStyle="1" w:styleId="ListLabel74">
    <w:name w:val="ListLabel 74"/>
    <w:qFormat/>
    <w:rsid w:val="00D56559"/>
    <w:rPr>
      <w:rFonts w:eastAsia="Times New Roman" w:cs="Times New Roman"/>
      <w:sz w:val="24"/>
    </w:rPr>
  </w:style>
  <w:style w:type="character" w:customStyle="1" w:styleId="ListLabel75">
    <w:name w:val="ListLabel 75"/>
    <w:qFormat/>
    <w:rsid w:val="00D56559"/>
    <w:rPr>
      <w:rFonts w:cs="Times New Roman"/>
    </w:rPr>
  </w:style>
  <w:style w:type="character" w:customStyle="1" w:styleId="ListLabel76">
    <w:name w:val="ListLabel 76"/>
    <w:qFormat/>
    <w:rsid w:val="00D56559"/>
    <w:rPr>
      <w:rFonts w:cs="Times New Roman"/>
    </w:rPr>
  </w:style>
  <w:style w:type="character" w:customStyle="1" w:styleId="ListLabel77">
    <w:name w:val="ListLabel 77"/>
    <w:qFormat/>
    <w:rsid w:val="00D56559"/>
    <w:rPr>
      <w:rFonts w:cs="Times New Roman"/>
    </w:rPr>
  </w:style>
  <w:style w:type="character" w:customStyle="1" w:styleId="ListLabel78">
    <w:name w:val="ListLabel 78"/>
    <w:qFormat/>
    <w:rsid w:val="00D56559"/>
    <w:rPr>
      <w:rFonts w:cs="Times New Roman"/>
    </w:rPr>
  </w:style>
  <w:style w:type="character" w:customStyle="1" w:styleId="ListLabel79">
    <w:name w:val="ListLabel 79"/>
    <w:qFormat/>
    <w:rsid w:val="00D56559"/>
    <w:rPr>
      <w:rFonts w:cs="Times New Roman"/>
    </w:rPr>
  </w:style>
  <w:style w:type="character" w:customStyle="1" w:styleId="ListLabel80">
    <w:name w:val="ListLabel 80"/>
    <w:qFormat/>
    <w:rsid w:val="00D56559"/>
    <w:rPr>
      <w:rFonts w:cs="Times New Roman"/>
    </w:rPr>
  </w:style>
  <w:style w:type="character" w:customStyle="1" w:styleId="ListLabel81">
    <w:name w:val="ListLabel 81"/>
    <w:qFormat/>
    <w:rsid w:val="00D56559"/>
    <w:rPr>
      <w:rFonts w:cs="Times New Roman"/>
    </w:rPr>
  </w:style>
  <w:style w:type="character" w:customStyle="1" w:styleId="ListLabel82">
    <w:name w:val="ListLabel 82"/>
    <w:qFormat/>
    <w:rsid w:val="00D56559"/>
    <w:rPr>
      <w:rFonts w:cs="Times New Roman"/>
    </w:rPr>
  </w:style>
  <w:style w:type="character" w:customStyle="1" w:styleId="ListLabel83">
    <w:name w:val="ListLabel 83"/>
    <w:qFormat/>
    <w:rsid w:val="00D56559"/>
    <w:rPr>
      <w:rFonts w:cs="Times New Roman"/>
      <w:b/>
      <w:sz w:val="24"/>
    </w:rPr>
  </w:style>
  <w:style w:type="character" w:customStyle="1" w:styleId="ListLabel84">
    <w:name w:val="ListLabel 84"/>
    <w:qFormat/>
    <w:rsid w:val="00D56559"/>
    <w:rPr>
      <w:rFonts w:cs="Times New Roman"/>
    </w:rPr>
  </w:style>
  <w:style w:type="character" w:customStyle="1" w:styleId="ListLabel85">
    <w:name w:val="ListLabel 85"/>
    <w:qFormat/>
    <w:rsid w:val="00D56559"/>
    <w:rPr>
      <w:rFonts w:cs="Times New Roman"/>
    </w:rPr>
  </w:style>
  <w:style w:type="character" w:customStyle="1" w:styleId="ListLabel86">
    <w:name w:val="ListLabel 86"/>
    <w:qFormat/>
    <w:rsid w:val="00D56559"/>
    <w:rPr>
      <w:rFonts w:cs="Times New Roman"/>
    </w:rPr>
  </w:style>
  <w:style w:type="character" w:customStyle="1" w:styleId="ListLabel87">
    <w:name w:val="ListLabel 87"/>
    <w:qFormat/>
    <w:rsid w:val="00D56559"/>
    <w:rPr>
      <w:rFonts w:cs="Times New Roman"/>
    </w:rPr>
  </w:style>
  <w:style w:type="character" w:customStyle="1" w:styleId="ListLabel88">
    <w:name w:val="ListLabel 88"/>
    <w:qFormat/>
    <w:rsid w:val="00D56559"/>
    <w:rPr>
      <w:rFonts w:cs="Times New Roman"/>
    </w:rPr>
  </w:style>
  <w:style w:type="character" w:customStyle="1" w:styleId="ListLabel89">
    <w:name w:val="ListLabel 89"/>
    <w:qFormat/>
    <w:rsid w:val="00D56559"/>
    <w:rPr>
      <w:rFonts w:cs="Times New Roman"/>
    </w:rPr>
  </w:style>
  <w:style w:type="character" w:customStyle="1" w:styleId="ListLabel90">
    <w:name w:val="ListLabel 90"/>
    <w:qFormat/>
    <w:rsid w:val="00D56559"/>
    <w:rPr>
      <w:rFonts w:cs="Times New Roman"/>
    </w:rPr>
  </w:style>
  <w:style w:type="character" w:customStyle="1" w:styleId="ListLabel91">
    <w:name w:val="ListLabel 91"/>
    <w:qFormat/>
    <w:rsid w:val="00D56559"/>
    <w:rPr>
      <w:rFonts w:cs="Times New Roman"/>
    </w:rPr>
  </w:style>
  <w:style w:type="character" w:customStyle="1" w:styleId="ListLabel92">
    <w:name w:val="ListLabel 92"/>
    <w:qFormat/>
    <w:rsid w:val="00D56559"/>
    <w:rPr>
      <w:rFonts w:cs="Times New Roman"/>
      <w:b/>
      <w:sz w:val="24"/>
    </w:rPr>
  </w:style>
  <w:style w:type="character" w:customStyle="1" w:styleId="ListLabel93">
    <w:name w:val="ListLabel 93"/>
    <w:qFormat/>
    <w:rsid w:val="00D56559"/>
    <w:rPr>
      <w:rFonts w:cs="Times New Roman"/>
      <w:b/>
      <w:sz w:val="24"/>
    </w:rPr>
  </w:style>
  <w:style w:type="character" w:customStyle="1" w:styleId="ListLabel94">
    <w:name w:val="ListLabel 94"/>
    <w:qFormat/>
    <w:rsid w:val="00D56559"/>
    <w:rPr>
      <w:rFonts w:cs="Times New Roman"/>
    </w:rPr>
  </w:style>
  <w:style w:type="character" w:customStyle="1" w:styleId="ListLabel95">
    <w:name w:val="ListLabel 95"/>
    <w:qFormat/>
    <w:rsid w:val="00D56559"/>
    <w:rPr>
      <w:rFonts w:cs="Times New Roman"/>
    </w:rPr>
  </w:style>
  <w:style w:type="character" w:customStyle="1" w:styleId="ListLabel96">
    <w:name w:val="ListLabel 96"/>
    <w:qFormat/>
    <w:rsid w:val="00D56559"/>
    <w:rPr>
      <w:rFonts w:cs="Times New Roman"/>
    </w:rPr>
  </w:style>
  <w:style w:type="character" w:customStyle="1" w:styleId="ListLabel97">
    <w:name w:val="ListLabel 97"/>
    <w:qFormat/>
    <w:rsid w:val="00D56559"/>
    <w:rPr>
      <w:rFonts w:cs="Times New Roman"/>
    </w:rPr>
  </w:style>
  <w:style w:type="character" w:customStyle="1" w:styleId="ListLabel98">
    <w:name w:val="ListLabel 98"/>
    <w:qFormat/>
    <w:rsid w:val="00D56559"/>
    <w:rPr>
      <w:rFonts w:cs="Times New Roman"/>
    </w:rPr>
  </w:style>
  <w:style w:type="character" w:customStyle="1" w:styleId="ListLabel99">
    <w:name w:val="ListLabel 99"/>
    <w:qFormat/>
    <w:rsid w:val="00D56559"/>
    <w:rPr>
      <w:rFonts w:cs="Times New Roman"/>
    </w:rPr>
  </w:style>
  <w:style w:type="character" w:customStyle="1" w:styleId="ListLabel100">
    <w:name w:val="ListLabel 100"/>
    <w:qFormat/>
    <w:rsid w:val="00D56559"/>
    <w:rPr>
      <w:rFonts w:cs="Times New Roman"/>
    </w:rPr>
  </w:style>
  <w:style w:type="character" w:customStyle="1" w:styleId="ListLabel101">
    <w:name w:val="ListLabel 101"/>
    <w:qFormat/>
    <w:rsid w:val="00D56559"/>
    <w:rPr>
      <w:rFonts w:cs="Times New Roman"/>
      <w:b/>
      <w:sz w:val="24"/>
    </w:rPr>
  </w:style>
  <w:style w:type="character" w:customStyle="1" w:styleId="ListLabel102">
    <w:name w:val="ListLabel 102"/>
    <w:qFormat/>
    <w:rsid w:val="00D56559"/>
    <w:rPr>
      <w:rFonts w:cs="Times New Roman"/>
    </w:rPr>
  </w:style>
  <w:style w:type="character" w:customStyle="1" w:styleId="ListLabel103">
    <w:name w:val="ListLabel 103"/>
    <w:qFormat/>
    <w:rsid w:val="00D56559"/>
    <w:rPr>
      <w:rFonts w:cs="Times New Roman"/>
    </w:rPr>
  </w:style>
  <w:style w:type="character" w:customStyle="1" w:styleId="ListLabel104">
    <w:name w:val="ListLabel 104"/>
    <w:qFormat/>
    <w:rsid w:val="00D56559"/>
    <w:rPr>
      <w:rFonts w:cs="Times New Roman"/>
    </w:rPr>
  </w:style>
  <w:style w:type="character" w:customStyle="1" w:styleId="ListLabel105">
    <w:name w:val="ListLabel 105"/>
    <w:qFormat/>
    <w:rsid w:val="00D56559"/>
    <w:rPr>
      <w:rFonts w:cs="Times New Roman"/>
    </w:rPr>
  </w:style>
  <w:style w:type="character" w:customStyle="1" w:styleId="ListLabel106">
    <w:name w:val="ListLabel 106"/>
    <w:qFormat/>
    <w:rsid w:val="00D56559"/>
    <w:rPr>
      <w:rFonts w:cs="Times New Roman"/>
    </w:rPr>
  </w:style>
  <w:style w:type="character" w:customStyle="1" w:styleId="ListLabel107">
    <w:name w:val="ListLabel 107"/>
    <w:qFormat/>
    <w:rsid w:val="00D56559"/>
    <w:rPr>
      <w:rFonts w:cs="Times New Roman"/>
    </w:rPr>
  </w:style>
  <w:style w:type="character" w:customStyle="1" w:styleId="ListLabel108">
    <w:name w:val="ListLabel 108"/>
    <w:qFormat/>
    <w:rsid w:val="00D56559"/>
    <w:rPr>
      <w:rFonts w:cs="Times New Roman"/>
    </w:rPr>
  </w:style>
  <w:style w:type="character" w:customStyle="1" w:styleId="ListLabel109">
    <w:name w:val="ListLabel 109"/>
    <w:qFormat/>
    <w:rsid w:val="00D56559"/>
    <w:rPr>
      <w:rFonts w:cs="Times New Roman"/>
    </w:rPr>
  </w:style>
  <w:style w:type="character" w:customStyle="1" w:styleId="ListLabel110">
    <w:name w:val="ListLabel 110"/>
    <w:qFormat/>
    <w:rsid w:val="00D56559"/>
    <w:rPr>
      <w:rFonts w:cs="Arial"/>
    </w:rPr>
  </w:style>
  <w:style w:type="character" w:customStyle="1" w:styleId="ListLabel111">
    <w:name w:val="ListLabel 111"/>
    <w:qFormat/>
    <w:rsid w:val="00D56559"/>
    <w:rPr>
      <w:rFonts w:cs="Times New Roman"/>
    </w:rPr>
  </w:style>
  <w:style w:type="character" w:customStyle="1" w:styleId="ListLabel112">
    <w:name w:val="ListLabel 112"/>
    <w:qFormat/>
    <w:rsid w:val="00D56559"/>
    <w:rPr>
      <w:rFonts w:cs="Times New Roman"/>
    </w:rPr>
  </w:style>
  <w:style w:type="character" w:customStyle="1" w:styleId="ListLabel113">
    <w:name w:val="ListLabel 113"/>
    <w:qFormat/>
    <w:rsid w:val="00D56559"/>
    <w:rPr>
      <w:rFonts w:cs="Times New Roman"/>
    </w:rPr>
  </w:style>
  <w:style w:type="character" w:customStyle="1" w:styleId="ListLabel114">
    <w:name w:val="ListLabel 114"/>
    <w:qFormat/>
    <w:rsid w:val="00D56559"/>
    <w:rPr>
      <w:rFonts w:cs="Times New Roman"/>
    </w:rPr>
  </w:style>
  <w:style w:type="character" w:customStyle="1" w:styleId="ListLabel115">
    <w:name w:val="ListLabel 115"/>
    <w:qFormat/>
    <w:rsid w:val="00D56559"/>
    <w:rPr>
      <w:rFonts w:cs="Times New Roman"/>
    </w:rPr>
  </w:style>
  <w:style w:type="character" w:customStyle="1" w:styleId="ListLabel116">
    <w:name w:val="ListLabel 116"/>
    <w:qFormat/>
    <w:rsid w:val="00D56559"/>
    <w:rPr>
      <w:rFonts w:cs="Times New Roman"/>
    </w:rPr>
  </w:style>
  <w:style w:type="character" w:customStyle="1" w:styleId="ListLabel117">
    <w:name w:val="ListLabel 117"/>
    <w:qFormat/>
    <w:rsid w:val="00D56559"/>
    <w:rPr>
      <w:rFonts w:cs="Times New Roman"/>
    </w:rPr>
  </w:style>
  <w:style w:type="character" w:customStyle="1" w:styleId="ListLabel118">
    <w:name w:val="ListLabel 118"/>
    <w:qFormat/>
    <w:rsid w:val="00D56559"/>
    <w:rPr>
      <w:rFonts w:cs="Times New Roman"/>
    </w:rPr>
  </w:style>
  <w:style w:type="character" w:customStyle="1" w:styleId="ListLabel119">
    <w:name w:val="ListLabel 119"/>
    <w:qFormat/>
    <w:rsid w:val="00D56559"/>
    <w:rPr>
      <w:rFonts w:cs="Times New Roman"/>
      <w:sz w:val="24"/>
    </w:rPr>
  </w:style>
  <w:style w:type="character" w:customStyle="1" w:styleId="ListLabel120">
    <w:name w:val="ListLabel 120"/>
    <w:qFormat/>
    <w:rsid w:val="00D56559"/>
    <w:rPr>
      <w:rFonts w:cs="Times New Roman"/>
    </w:rPr>
  </w:style>
  <w:style w:type="character" w:customStyle="1" w:styleId="ListLabel121">
    <w:name w:val="ListLabel 121"/>
    <w:qFormat/>
    <w:rsid w:val="00D56559"/>
    <w:rPr>
      <w:rFonts w:cs="Times New Roman"/>
    </w:rPr>
  </w:style>
  <w:style w:type="character" w:customStyle="1" w:styleId="ListLabel122">
    <w:name w:val="ListLabel 122"/>
    <w:qFormat/>
    <w:rsid w:val="00D56559"/>
    <w:rPr>
      <w:rFonts w:cs="Times New Roman"/>
    </w:rPr>
  </w:style>
  <w:style w:type="character" w:customStyle="1" w:styleId="ListLabel123">
    <w:name w:val="ListLabel 123"/>
    <w:qFormat/>
    <w:rsid w:val="00D56559"/>
    <w:rPr>
      <w:rFonts w:cs="Times New Roman"/>
    </w:rPr>
  </w:style>
  <w:style w:type="character" w:customStyle="1" w:styleId="ListLabel124">
    <w:name w:val="ListLabel 124"/>
    <w:qFormat/>
    <w:rsid w:val="00D56559"/>
    <w:rPr>
      <w:rFonts w:cs="Times New Roman"/>
    </w:rPr>
  </w:style>
  <w:style w:type="character" w:customStyle="1" w:styleId="ListLabel125">
    <w:name w:val="ListLabel 125"/>
    <w:qFormat/>
    <w:rsid w:val="00D56559"/>
    <w:rPr>
      <w:rFonts w:cs="Times New Roman"/>
    </w:rPr>
  </w:style>
  <w:style w:type="character" w:customStyle="1" w:styleId="ListLabel126">
    <w:name w:val="ListLabel 126"/>
    <w:qFormat/>
    <w:rsid w:val="00D56559"/>
    <w:rPr>
      <w:rFonts w:cs="Times New Roman"/>
    </w:rPr>
  </w:style>
  <w:style w:type="character" w:customStyle="1" w:styleId="ListLabel127">
    <w:name w:val="ListLabel 127"/>
    <w:qFormat/>
    <w:rsid w:val="00D56559"/>
    <w:rPr>
      <w:rFonts w:cs="Times New Roman"/>
    </w:rPr>
  </w:style>
  <w:style w:type="character" w:customStyle="1" w:styleId="ListLabel128">
    <w:name w:val="ListLabel 128"/>
    <w:qFormat/>
    <w:rsid w:val="00D56559"/>
    <w:rPr>
      <w:sz w:val="20"/>
    </w:rPr>
  </w:style>
  <w:style w:type="character" w:customStyle="1" w:styleId="ListLabel129">
    <w:name w:val="ListLabel 129"/>
    <w:qFormat/>
    <w:rsid w:val="00D56559"/>
    <w:rPr>
      <w:b/>
      <w:sz w:val="24"/>
    </w:rPr>
  </w:style>
  <w:style w:type="character" w:customStyle="1" w:styleId="ListLabel130">
    <w:name w:val="ListLabel 130"/>
    <w:qFormat/>
    <w:rsid w:val="00D56559"/>
    <w:rPr>
      <w:b/>
      <w:sz w:val="24"/>
    </w:rPr>
  </w:style>
  <w:style w:type="character" w:customStyle="1" w:styleId="ListLabel131">
    <w:name w:val="ListLabel 131"/>
    <w:qFormat/>
    <w:rsid w:val="00D56559"/>
    <w:rPr>
      <w:b w:val="0"/>
      <w:sz w:val="20"/>
    </w:rPr>
  </w:style>
  <w:style w:type="character" w:customStyle="1" w:styleId="ListLabel132">
    <w:name w:val="ListLabel 132"/>
    <w:qFormat/>
    <w:rsid w:val="00D56559"/>
    <w:rPr>
      <w:rFonts w:cs="Times New Roman"/>
    </w:rPr>
  </w:style>
  <w:style w:type="character" w:customStyle="1" w:styleId="ListLabel133">
    <w:name w:val="ListLabel 133"/>
    <w:qFormat/>
    <w:rsid w:val="00D56559"/>
    <w:rPr>
      <w:rFonts w:cs="Times New Roman"/>
      <w:b/>
    </w:rPr>
  </w:style>
  <w:style w:type="character" w:customStyle="1" w:styleId="ListLabel134">
    <w:name w:val="ListLabel 134"/>
    <w:qFormat/>
    <w:rsid w:val="00D56559"/>
    <w:rPr>
      <w:rFonts w:cs="Times New Roman"/>
    </w:rPr>
  </w:style>
  <w:style w:type="character" w:customStyle="1" w:styleId="ListLabel135">
    <w:name w:val="ListLabel 135"/>
    <w:qFormat/>
    <w:rsid w:val="00D56559"/>
    <w:rPr>
      <w:rFonts w:cs="Times New Roman"/>
    </w:rPr>
  </w:style>
  <w:style w:type="character" w:customStyle="1" w:styleId="ListLabel136">
    <w:name w:val="ListLabel 136"/>
    <w:qFormat/>
    <w:rsid w:val="00D56559"/>
    <w:rPr>
      <w:rFonts w:cs="Times New Roman"/>
    </w:rPr>
  </w:style>
  <w:style w:type="character" w:customStyle="1" w:styleId="ListLabel137">
    <w:name w:val="ListLabel 137"/>
    <w:qFormat/>
    <w:rsid w:val="00D56559"/>
    <w:rPr>
      <w:rFonts w:cs="Times New Roman"/>
    </w:rPr>
  </w:style>
  <w:style w:type="character" w:customStyle="1" w:styleId="ListLabel138">
    <w:name w:val="ListLabel 138"/>
    <w:qFormat/>
    <w:rsid w:val="00D56559"/>
    <w:rPr>
      <w:rFonts w:cs="Times New Roman"/>
    </w:rPr>
  </w:style>
  <w:style w:type="character" w:customStyle="1" w:styleId="ListLabel139">
    <w:name w:val="ListLabel 139"/>
    <w:qFormat/>
    <w:rsid w:val="00D56559"/>
    <w:rPr>
      <w:rFonts w:cs="Times New Roman"/>
    </w:rPr>
  </w:style>
  <w:style w:type="character" w:customStyle="1" w:styleId="ListLabel140">
    <w:name w:val="ListLabel 140"/>
    <w:qFormat/>
    <w:rsid w:val="00D56559"/>
    <w:rPr>
      <w:b w:val="0"/>
      <w:sz w:val="24"/>
    </w:rPr>
  </w:style>
  <w:style w:type="character" w:customStyle="1" w:styleId="ListLabel141">
    <w:name w:val="ListLabel 141"/>
    <w:qFormat/>
    <w:rsid w:val="00D56559"/>
    <w:rPr>
      <w:b/>
    </w:rPr>
  </w:style>
  <w:style w:type="character" w:customStyle="1" w:styleId="ListLabel142">
    <w:name w:val="ListLabel 142"/>
    <w:qFormat/>
    <w:rsid w:val="00D56559"/>
    <w:rPr>
      <w:b/>
      <w:sz w:val="22"/>
      <w:szCs w:val="22"/>
    </w:rPr>
  </w:style>
  <w:style w:type="character" w:customStyle="1" w:styleId="ListLabel143">
    <w:name w:val="ListLabel 143"/>
    <w:qFormat/>
    <w:rsid w:val="00D56559"/>
    <w:rPr>
      <w:b w:val="0"/>
      <w:sz w:val="24"/>
    </w:rPr>
  </w:style>
  <w:style w:type="character" w:customStyle="1" w:styleId="ListLabel144">
    <w:name w:val="ListLabel 144"/>
    <w:qFormat/>
    <w:rsid w:val="00D56559"/>
    <w:rPr>
      <w:b w:val="0"/>
      <w:sz w:val="24"/>
    </w:rPr>
  </w:style>
  <w:style w:type="character" w:customStyle="1" w:styleId="ListLabel145">
    <w:name w:val="ListLabel 145"/>
    <w:qFormat/>
    <w:rsid w:val="00D56559"/>
    <w:rPr>
      <w:sz w:val="24"/>
      <w:szCs w:val="24"/>
    </w:rPr>
  </w:style>
  <w:style w:type="character" w:customStyle="1" w:styleId="ListLabel146">
    <w:name w:val="ListLabel 146"/>
    <w:qFormat/>
    <w:rsid w:val="00D56559"/>
    <w:rPr>
      <w:rFonts w:cs="Times New Roman"/>
      <w:sz w:val="24"/>
    </w:rPr>
  </w:style>
  <w:style w:type="character" w:customStyle="1" w:styleId="ListLabel147">
    <w:name w:val="ListLabel 147"/>
    <w:qFormat/>
    <w:rsid w:val="00D56559"/>
    <w:rPr>
      <w:rFonts w:cs="Times New Roman"/>
    </w:rPr>
  </w:style>
  <w:style w:type="character" w:customStyle="1" w:styleId="ListLabel148">
    <w:name w:val="ListLabel 148"/>
    <w:qFormat/>
    <w:rsid w:val="00D56559"/>
    <w:rPr>
      <w:rFonts w:cs="Times New Roman"/>
    </w:rPr>
  </w:style>
  <w:style w:type="character" w:customStyle="1" w:styleId="ListLabel149">
    <w:name w:val="ListLabel 149"/>
    <w:qFormat/>
    <w:rsid w:val="00D56559"/>
    <w:rPr>
      <w:rFonts w:cs="Times New Roman"/>
    </w:rPr>
  </w:style>
  <w:style w:type="character" w:customStyle="1" w:styleId="ListLabel150">
    <w:name w:val="ListLabel 150"/>
    <w:qFormat/>
    <w:rsid w:val="00D56559"/>
    <w:rPr>
      <w:rFonts w:cs="Times New Roman"/>
    </w:rPr>
  </w:style>
  <w:style w:type="character" w:customStyle="1" w:styleId="ListLabel151">
    <w:name w:val="ListLabel 151"/>
    <w:qFormat/>
    <w:rsid w:val="00D56559"/>
    <w:rPr>
      <w:rFonts w:cs="Times New Roman"/>
    </w:rPr>
  </w:style>
  <w:style w:type="character" w:customStyle="1" w:styleId="ListLabel152">
    <w:name w:val="ListLabel 152"/>
    <w:qFormat/>
    <w:rsid w:val="00D56559"/>
    <w:rPr>
      <w:rFonts w:cs="Times New Roman"/>
    </w:rPr>
  </w:style>
  <w:style w:type="character" w:customStyle="1" w:styleId="ListLabel153">
    <w:name w:val="ListLabel 153"/>
    <w:qFormat/>
    <w:rsid w:val="00D56559"/>
    <w:rPr>
      <w:rFonts w:cs="Times New Roman"/>
    </w:rPr>
  </w:style>
  <w:style w:type="character" w:customStyle="1" w:styleId="ListLabel154">
    <w:name w:val="ListLabel 154"/>
    <w:qFormat/>
    <w:rsid w:val="00D56559"/>
    <w:rPr>
      <w:sz w:val="28"/>
    </w:rPr>
  </w:style>
  <w:style w:type="character" w:customStyle="1" w:styleId="ListLabel155">
    <w:name w:val="ListLabel 155"/>
    <w:qFormat/>
    <w:rsid w:val="00D56559"/>
    <w:rPr>
      <w:b/>
      <w:sz w:val="20"/>
    </w:rPr>
  </w:style>
  <w:style w:type="character" w:customStyle="1" w:styleId="ListLabel156">
    <w:name w:val="ListLabel 156"/>
    <w:qFormat/>
    <w:rsid w:val="00D56559"/>
    <w:rPr>
      <w:rFonts w:asciiTheme="minorHAnsi" w:hAnsiTheme="minorHAnsi" w:cstheme="minorHAnsi"/>
    </w:rPr>
  </w:style>
  <w:style w:type="character" w:customStyle="1" w:styleId="ListLabel159">
    <w:name w:val="ListLabel 159"/>
    <w:qFormat/>
    <w:rsid w:val="00D56559"/>
    <w:rPr>
      <w:rFonts w:asciiTheme="minorHAnsi" w:hAnsiTheme="minorHAnsi" w:cstheme="minorHAnsi"/>
      <w:sz w:val="24"/>
      <w:szCs w:val="24"/>
    </w:rPr>
  </w:style>
  <w:style w:type="character" w:customStyle="1" w:styleId="ListLabel160">
    <w:name w:val="ListLabel 160"/>
    <w:qFormat/>
    <w:rsid w:val="00D56559"/>
    <w:rPr>
      <w:rFonts w:asciiTheme="minorHAnsi" w:hAnsiTheme="minorHAnsi" w:cstheme="minorHAnsi"/>
      <w:color w:val="00000A"/>
      <w:sz w:val="24"/>
      <w:szCs w:val="24"/>
      <w:highlight w:val="yellow"/>
    </w:rPr>
  </w:style>
  <w:style w:type="character" w:customStyle="1" w:styleId="ListLabel161">
    <w:name w:val="ListLabel 161"/>
    <w:qFormat/>
    <w:rsid w:val="00D56559"/>
    <w:rPr>
      <w:rFonts w:asciiTheme="minorHAnsi" w:hAnsiTheme="minorHAnsi" w:cstheme="minorHAnsi"/>
      <w:b/>
      <w:color w:val="00000A"/>
      <w:sz w:val="24"/>
      <w:szCs w:val="24"/>
      <w:highlight w:val="yellow"/>
    </w:rPr>
  </w:style>
  <w:style w:type="character" w:customStyle="1" w:styleId="nfaseforte">
    <w:name w:val="Ênfase forte"/>
    <w:qFormat/>
    <w:rsid w:val="00D56559"/>
    <w:rPr>
      <w:b/>
      <w:bCs/>
    </w:rPr>
  </w:style>
  <w:style w:type="character" w:customStyle="1" w:styleId="ListLabel162">
    <w:name w:val="ListLabel 162"/>
    <w:qFormat/>
    <w:rsid w:val="00D56559"/>
    <w:rPr>
      <w:sz w:val="22"/>
      <w:szCs w:val="22"/>
    </w:rPr>
  </w:style>
  <w:style w:type="character" w:customStyle="1" w:styleId="ListLabel163">
    <w:name w:val="ListLabel 163"/>
    <w:qFormat/>
    <w:rsid w:val="00D56559"/>
    <w:rPr>
      <w:rFonts w:cs="Symbol"/>
    </w:rPr>
  </w:style>
  <w:style w:type="character" w:customStyle="1" w:styleId="ListLabel164">
    <w:name w:val="ListLabel 164"/>
    <w:qFormat/>
    <w:rsid w:val="00D56559"/>
    <w:rPr>
      <w:rFonts w:cs="Courier New"/>
    </w:rPr>
  </w:style>
  <w:style w:type="character" w:customStyle="1" w:styleId="ListLabel165">
    <w:name w:val="ListLabel 165"/>
    <w:qFormat/>
    <w:rsid w:val="00D56559"/>
    <w:rPr>
      <w:rFonts w:cs="Wingdings"/>
    </w:rPr>
  </w:style>
  <w:style w:type="character" w:customStyle="1" w:styleId="ListLabel166">
    <w:name w:val="ListLabel 166"/>
    <w:qFormat/>
    <w:rsid w:val="00D56559"/>
    <w:rPr>
      <w:rFonts w:cs="Symbol"/>
    </w:rPr>
  </w:style>
  <w:style w:type="character" w:customStyle="1" w:styleId="ListLabel167">
    <w:name w:val="ListLabel 167"/>
    <w:qFormat/>
    <w:rsid w:val="00D56559"/>
    <w:rPr>
      <w:rFonts w:cs="Courier New"/>
    </w:rPr>
  </w:style>
  <w:style w:type="character" w:customStyle="1" w:styleId="ListLabel168">
    <w:name w:val="ListLabel 168"/>
    <w:qFormat/>
    <w:rsid w:val="00D56559"/>
    <w:rPr>
      <w:rFonts w:cs="Wingdings"/>
    </w:rPr>
  </w:style>
  <w:style w:type="character" w:customStyle="1" w:styleId="ListLabel169">
    <w:name w:val="ListLabel 169"/>
    <w:qFormat/>
    <w:rsid w:val="00D56559"/>
    <w:rPr>
      <w:rFonts w:cs="Symbol"/>
    </w:rPr>
  </w:style>
  <w:style w:type="character" w:customStyle="1" w:styleId="ListLabel170">
    <w:name w:val="ListLabel 170"/>
    <w:qFormat/>
    <w:rsid w:val="00D56559"/>
    <w:rPr>
      <w:rFonts w:cs="Courier New"/>
    </w:rPr>
  </w:style>
  <w:style w:type="character" w:customStyle="1" w:styleId="ListLabel171">
    <w:name w:val="ListLabel 171"/>
    <w:qFormat/>
    <w:rsid w:val="00D56559"/>
    <w:rPr>
      <w:rFonts w:cs="Wingdings"/>
    </w:rPr>
  </w:style>
  <w:style w:type="character" w:customStyle="1" w:styleId="ListLabel172">
    <w:name w:val="ListLabel 172"/>
    <w:qFormat/>
    <w:rsid w:val="00D56559"/>
    <w:rPr>
      <w:b/>
      <w:sz w:val="24"/>
      <w:lang w:val="pt-BR"/>
    </w:rPr>
  </w:style>
  <w:style w:type="character" w:customStyle="1" w:styleId="ListLabel173">
    <w:name w:val="ListLabel 173"/>
    <w:qFormat/>
    <w:rsid w:val="00D56559"/>
    <w:rPr>
      <w:rFonts w:cs="Symbol"/>
    </w:rPr>
  </w:style>
  <w:style w:type="character" w:customStyle="1" w:styleId="ListLabel174">
    <w:name w:val="ListLabel 174"/>
    <w:qFormat/>
    <w:rsid w:val="00D56559"/>
    <w:rPr>
      <w:rFonts w:cs="Courier New"/>
    </w:rPr>
  </w:style>
  <w:style w:type="character" w:customStyle="1" w:styleId="ListLabel175">
    <w:name w:val="ListLabel 175"/>
    <w:qFormat/>
    <w:rsid w:val="00D56559"/>
    <w:rPr>
      <w:rFonts w:cs="Wingdings"/>
    </w:rPr>
  </w:style>
  <w:style w:type="character" w:customStyle="1" w:styleId="ListLabel176">
    <w:name w:val="ListLabel 176"/>
    <w:qFormat/>
    <w:rsid w:val="00D56559"/>
    <w:rPr>
      <w:rFonts w:cs="Symbol"/>
    </w:rPr>
  </w:style>
  <w:style w:type="character" w:customStyle="1" w:styleId="ListLabel177">
    <w:name w:val="ListLabel 177"/>
    <w:qFormat/>
    <w:rsid w:val="00D56559"/>
    <w:rPr>
      <w:rFonts w:cs="Courier New"/>
    </w:rPr>
  </w:style>
  <w:style w:type="character" w:customStyle="1" w:styleId="ListLabel178">
    <w:name w:val="ListLabel 178"/>
    <w:qFormat/>
    <w:rsid w:val="00D56559"/>
    <w:rPr>
      <w:rFonts w:cs="Wingdings"/>
    </w:rPr>
  </w:style>
  <w:style w:type="character" w:customStyle="1" w:styleId="ListLabel179">
    <w:name w:val="ListLabel 179"/>
    <w:qFormat/>
    <w:rsid w:val="00D56559"/>
    <w:rPr>
      <w:rFonts w:cs="Symbol"/>
    </w:rPr>
  </w:style>
  <w:style w:type="character" w:customStyle="1" w:styleId="ListLabel180">
    <w:name w:val="ListLabel 180"/>
    <w:qFormat/>
    <w:rsid w:val="00D56559"/>
    <w:rPr>
      <w:rFonts w:cs="Courier New"/>
    </w:rPr>
  </w:style>
  <w:style w:type="character" w:customStyle="1" w:styleId="ListLabel181">
    <w:name w:val="ListLabel 181"/>
    <w:qFormat/>
    <w:rsid w:val="00D56559"/>
    <w:rPr>
      <w:rFonts w:cs="Wingdings"/>
    </w:rPr>
  </w:style>
  <w:style w:type="character" w:customStyle="1" w:styleId="ListLabel182">
    <w:name w:val="ListLabel 182"/>
    <w:qFormat/>
    <w:rsid w:val="00D56559"/>
    <w:rPr>
      <w:sz w:val="24"/>
    </w:rPr>
  </w:style>
  <w:style w:type="character" w:customStyle="1" w:styleId="ListLabel183">
    <w:name w:val="ListLabel 183"/>
    <w:qFormat/>
    <w:rsid w:val="00D56559"/>
    <w:rPr>
      <w:b/>
    </w:rPr>
  </w:style>
  <w:style w:type="character" w:customStyle="1" w:styleId="ListLabel184">
    <w:name w:val="ListLabel 184"/>
    <w:qFormat/>
    <w:rsid w:val="00D56559"/>
    <w:rPr>
      <w:b/>
      <w:color w:val="00000A"/>
      <w:sz w:val="24"/>
    </w:rPr>
  </w:style>
  <w:style w:type="character" w:customStyle="1" w:styleId="ListLabel185">
    <w:name w:val="ListLabel 185"/>
    <w:qFormat/>
    <w:rsid w:val="00D56559"/>
    <w:rPr>
      <w:b/>
      <w:sz w:val="24"/>
      <w:szCs w:val="24"/>
    </w:rPr>
  </w:style>
  <w:style w:type="character" w:customStyle="1" w:styleId="ListLabel186">
    <w:name w:val="ListLabel 186"/>
    <w:qFormat/>
    <w:rsid w:val="00D56559"/>
    <w:rPr>
      <w:rFonts w:cs="Wingdings"/>
      <w:b/>
    </w:rPr>
  </w:style>
  <w:style w:type="character" w:customStyle="1" w:styleId="ListLabel187">
    <w:name w:val="ListLabel 187"/>
    <w:qFormat/>
    <w:rsid w:val="00D56559"/>
    <w:rPr>
      <w:rFonts w:cs="Courier New"/>
      <w:b/>
      <w:sz w:val="24"/>
    </w:rPr>
  </w:style>
  <w:style w:type="character" w:customStyle="1" w:styleId="ListLabel188">
    <w:name w:val="ListLabel 188"/>
    <w:qFormat/>
    <w:rsid w:val="00D56559"/>
    <w:rPr>
      <w:rFonts w:cs="Wingdings"/>
    </w:rPr>
  </w:style>
  <w:style w:type="character" w:customStyle="1" w:styleId="ListLabel189">
    <w:name w:val="ListLabel 189"/>
    <w:qFormat/>
    <w:rsid w:val="00D56559"/>
    <w:rPr>
      <w:rFonts w:cs="Symbol"/>
    </w:rPr>
  </w:style>
  <w:style w:type="character" w:customStyle="1" w:styleId="ListLabel190">
    <w:name w:val="ListLabel 190"/>
    <w:qFormat/>
    <w:rsid w:val="00D56559"/>
    <w:rPr>
      <w:rFonts w:cs="Courier New"/>
    </w:rPr>
  </w:style>
  <w:style w:type="character" w:customStyle="1" w:styleId="ListLabel191">
    <w:name w:val="ListLabel 191"/>
    <w:qFormat/>
    <w:rsid w:val="00D56559"/>
    <w:rPr>
      <w:rFonts w:cs="Wingdings"/>
    </w:rPr>
  </w:style>
  <w:style w:type="character" w:customStyle="1" w:styleId="ListLabel192">
    <w:name w:val="ListLabel 192"/>
    <w:qFormat/>
    <w:rsid w:val="00D56559"/>
    <w:rPr>
      <w:rFonts w:cs="Symbol"/>
    </w:rPr>
  </w:style>
  <w:style w:type="character" w:customStyle="1" w:styleId="ListLabel193">
    <w:name w:val="ListLabel 193"/>
    <w:qFormat/>
    <w:rsid w:val="00D56559"/>
    <w:rPr>
      <w:rFonts w:cs="Courier New"/>
    </w:rPr>
  </w:style>
  <w:style w:type="character" w:customStyle="1" w:styleId="ListLabel194">
    <w:name w:val="ListLabel 194"/>
    <w:qFormat/>
    <w:rsid w:val="00D56559"/>
    <w:rPr>
      <w:rFonts w:cs="Wingdings"/>
    </w:rPr>
  </w:style>
  <w:style w:type="character" w:customStyle="1" w:styleId="ListLabel195">
    <w:name w:val="ListLabel 195"/>
    <w:qFormat/>
    <w:rsid w:val="00D56559"/>
    <w:rPr>
      <w:b/>
      <w:sz w:val="24"/>
    </w:rPr>
  </w:style>
  <w:style w:type="character" w:customStyle="1" w:styleId="ListLabel196">
    <w:name w:val="ListLabel 196"/>
    <w:qFormat/>
    <w:rsid w:val="00D56559"/>
    <w:rPr>
      <w:sz w:val="24"/>
    </w:rPr>
  </w:style>
  <w:style w:type="character" w:customStyle="1" w:styleId="ListLabel197">
    <w:name w:val="ListLabel 197"/>
    <w:qFormat/>
    <w:rsid w:val="00D56559"/>
    <w:rPr>
      <w:sz w:val="24"/>
    </w:rPr>
  </w:style>
  <w:style w:type="character" w:customStyle="1" w:styleId="ListLabel198">
    <w:name w:val="ListLabel 198"/>
    <w:qFormat/>
    <w:rsid w:val="00D56559"/>
    <w:rPr>
      <w:b w:val="0"/>
      <w:sz w:val="22"/>
    </w:rPr>
  </w:style>
  <w:style w:type="character" w:customStyle="1" w:styleId="ListLabel199">
    <w:name w:val="ListLabel 199"/>
    <w:qFormat/>
    <w:rsid w:val="00D56559"/>
    <w:rPr>
      <w:rFonts w:cs="Courier New"/>
    </w:rPr>
  </w:style>
  <w:style w:type="character" w:customStyle="1" w:styleId="ListLabel200">
    <w:name w:val="ListLabel 200"/>
    <w:qFormat/>
    <w:rsid w:val="00D56559"/>
    <w:rPr>
      <w:rFonts w:cs="Wingdings"/>
    </w:rPr>
  </w:style>
  <w:style w:type="character" w:customStyle="1" w:styleId="ListLabel201">
    <w:name w:val="ListLabel 201"/>
    <w:qFormat/>
    <w:rsid w:val="00D56559"/>
    <w:rPr>
      <w:rFonts w:cs="Symbol"/>
    </w:rPr>
  </w:style>
  <w:style w:type="character" w:customStyle="1" w:styleId="ListLabel202">
    <w:name w:val="ListLabel 202"/>
    <w:qFormat/>
    <w:rsid w:val="00D56559"/>
    <w:rPr>
      <w:rFonts w:cs="Courier New"/>
    </w:rPr>
  </w:style>
  <w:style w:type="character" w:customStyle="1" w:styleId="ListLabel203">
    <w:name w:val="ListLabel 203"/>
    <w:qFormat/>
    <w:rsid w:val="00D56559"/>
    <w:rPr>
      <w:rFonts w:cs="Wingdings"/>
    </w:rPr>
  </w:style>
  <w:style w:type="character" w:customStyle="1" w:styleId="ListLabel204">
    <w:name w:val="ListLabel 204"/>
    <w:qFormat/>
    <w:rsid w:val="00D56559"/>
    <w:rPr>
      <w:rFonts w:cs="Symbol"/>
    </w:rPr>
  </w:style>
  <w:style w:type="character" w:customStyle="1" w:styleId="ListLabel205">
    <w:name w:val="ListLabel 205"/>
    <w:qFormat/>
    <w:rsid w:val="00D56559"/>
    <w:rPr>
      <w:rFonts w:cs="Courier New"/>
    </w:rPr>
  </w:style>
  <w:style w:type="character" w:customStyle="1" w:styleId="ListLabel206">
    <w:name w:val="ListLabel 206"/>
    <w:qFormat/>
    <w:rsid w:val="00D56559"/>
    <w:rPr>
      <w:rFonts w:cs="Wingdings"/>
    </w:rPr>
  </w:style>
  <w:style w:type="character" w:customStyle="1" w:styleId="ListLabel207">
    <w:name w:val="ListLabel 207"/>
    <w:qFormat/>
    <w:rsid w:val="00D56559"/>
    <w:rPr>
      <w:sz w:val="24"/>
    </w:rPr>
  </w:style>
  <w:style w:type="character" w:customStyle="1" w:styleId="ListLabel208">
    <w:name w:val="ListLabel 208"/>
    <w:qFormat/>
    <w:rsid w:val="00D56559"/>
    <w:rPr>
      <w:b/>
      <w:sz w:val="24"/>
    </w:rPr>
  </w:style>
  <w:style w:type="character" w:customStyle="1" w:styleId="ListLabel209">
    <w:name w:val="ListLabel 209"/>
    <w:qFormat/>
    <w:rsid w:val="00D56559"/>
    <w:rPr>
      <w:b/>
      <w:sz w:val="28"/>
    </w:rPr>
  </w:style>
  <w:style w:type="character" w:customStyle="1" w:styleId="ListLabel210">
    <w:name w:val="ListLabel 210"/>
    <w:qFormat/>
    <w:rsid w:val="00D56559"/>
    <w:rPr>
      <w:rFonts w:cs="Times New Roman"/>
      <w:sz w:val="24"/>
    </w:rPr>
  </w:style>
  <w:style w:type="character" w:customStyle="1" w:styleId="ListLabel211">
    <w:name w:val="ListLabel 211"/>
    <w:qFormat/>
    <w:rsid w:val="00D56559"/>
    <w:rPr>
      <w:rFonts w:cs="Courier New"/>
    </w:rPr>
  </w:style>
  <w:style w:type="character" w:customStyle="1" w:styleId="ListLabel212">
    <w:name w:val="ListLabel 212"/>
    <w:qFormat/>
    <w:rsid w:val="00D56559"/>
    <w:rPr>
      <w:rFonts w:cs="Wingdings"/>
    </w:rPr>
  </w:style>
  <w:style w:type="character" w:customStyle="1" w:styleId="ListLabel213">
    <w:name w:val="ListLabel 213"/>
    <w:qFormat/>
    <w:rsid w:val="00D56559"/>
    <w:rPr>
      <w:rFonts w:cs="Symbol"/>
    </w:rPr>
  </w:style>
  <w:style w:type="character" w:customStyle="1" w:styleId="ListLabel214">
    <w:name w:val="ListLabel 214"/>
    <w:qFormat/>
    <w:rsid w:val="00D56559"/>
    <w:rPr>
      <w:rFonts w:cs="Courier New"/>
    </w:rPr>
  </w:style>
  <w:style w:type="character" w:customStyle="1" w:styleId="ListLabel215">
    <w:name w:val="ListLabel 215"/>
    <w:qFormat/>
    <w:rsid w:val="00D56559"/>
    <w:rPr>
      <w:rFonts w:cs="Wingdings"/>
    </w:rPr>
  </w:style>
  <w:style w:type="character" w:customStyle="1" w:styleId="ListLabel216">
    <w:name w:val="ListLabel 216"/>
    <w:qFormat/>
    <w:rsid w:val="00D56559"/>
    <w:rPr>
      <w:rFonts w:cs="Symbol"/>
    </w:rPr>
  </w:style>
  <w:style w:type="character" w:customStyle="1" w:styleId="ListLabel217">
    <w:name w:val="ListLabel 217"/>
    <w:qFormat/>
    <w:rsid w:val="00D56559"/>
    <w:rPr>
      <w:rFonts w:cs="Courier New"/>
    </w:rPr>
  </w:style>
  <w:style w:type="character" w:customStyle="1" w:styleId="ListLabel218">
    <w:name w:val="ListLabel 218"/>
    <w:qFormat/>
    <w:rsid w:val="00D56559"/>
    <w:rPr>
      <w:rFonts w:cs="Wingdings"/>
    </w:rPr>
  </w:style>
  <w:style w:type="character" w:customStyle="1" w:styleId="ListLabel219">
    <w:name w:val="ListLabel 219"/>
    <w:qFormat/>
    <w:rsid w:val="00D56559"/>
    <w:rPr>
      <w:rFonts w:eastAsia="Calibri" w:cs="Times New Roman"/>
      <w:b w:val="0"/>
      <w:sz w:val="24"/>
    </w:rPr>
  </w:style>
  <w:style w:type="character" w:customStyle="1" w:styleId="ListLabel220">
    <w:name w:val="ListLabel 220"/>
    <w:qFormat/>
    <w:rsid w:val="00D56559"/>
    <w:rPr>
      <w:b/>
      <w:sz w:val="24"/>
    </w:rPr>
  </w:style>
  <w:style w:type="character" w:customStyle="1" w:styleId="ListLabel221">
    <w:name w:val="ListLabel 221"/>
    <w:qFormat/>
    <w:rsid w:val="00D56559"/>
    <w:rPr>
      <w:rFonts w:cs="Times New Roman"/>
    </w:rPr>
  </w:style>
  <w:style w:type="character" w:customStyle="1" w:styleId="ListLabel222">
    <w:name w:val="ListLabel 222"/>
    <w:qFormat/>
    <w:rsid w:val="00D56559"/>
    <w:rPr>
      <w:rFonts w:cs="Times New Roman"/>
      <w:b/>
    </w:rPr>
  </w:style>
  <w:style w:type="character" w:customStyle="1" w:styleId="ListLabel223">
    <w:name w:val="ListLabel 223"/>
    <w:qFormat/>
    <w:rsid w:val="00D56559"/>
    <w:rPr>
      <w:rFonts w:cs="Times New Roman"/>
    </w:rPr>
  </w:style>
  <w:style w:type="character" w:customStyle="1" w:styleId="ListLabel224">
    <w:name w:val="ListLabel 224"/>
    <w:qFormat/>
    <w:rsid w:val="00D56559"/>
    <w:rPr>
      <w:rFonts w:cs="Times New Roman"/>
    </w:rPr>
  </w:style>
  <w:style w:type="character" w:customStyle="1" w:styleId="ListLabel225">
    <w:name w:val="ListLabel 225"/>
    <w:qFormat/>
    <w:rsid w:val="00D56559"/>
    <w:rPr>
      <w:rFonts w:cs="Times New Roman"/>
    </w:rPr>
  </w:style>
  <w:style w:type="character" w:customStyle="1" w:styleId="ListLabel226">
    <w:name w:val="ListLabel 226"/>
    <w:qFormat/>
    <w:rsid w:val="00D56559"/>
    <w:rPr>
      <w:rFonts w:cs="Times New Roman"/>
    </w:rPr>
  </w:style>
  <w:style w:type="character" w:customStyle="1" w:styleId="ListLabel227">
    <w:name w:val="ListLabel 227"/>
    <w:qFormat/>
    <w:rsid w:val="00D56559"/>
    <w:rPr>
      <w:rFonts w:cs="Times New Roman"/>
    </w:rPr>
  </w:style>
  <w:style w:type="character" w:customStyle="1" w:styleId="ListLabel228">
    <w:name w:val="ListLabel 228"/>
    <w:qFormat/>
    <w:rsid w:val="00D56559"/>
    <w:rPr>
      <w:rFonts w:cs="Times New Roman"/>
    </w:rPr>
  </w:style>
  <w:style w:type="character" w:customStyle="1" w:styleId="ListLabel229">
    <w:name w:val="ListLabel 229"/>
    <w:qFormat/>
    <w:rsid w:val="00D56559"/>
    <w:rPr>
      <w:rFonts w:eastAsia="Times New Roman" w:cs="Arial"/>
    </w:rPr>
  </w:style>
  <w:style w:type="character" w:customStyle="1" w:styleId="ListLabel230">
    <w:name w:val="ListLabel 230"/>
    <w:qFormat/>
    <w:rsid w:val="00D56559"/>
    <w:rPr>
      <w:b/>
    </w:rPr>
  </w:style>
  <w:style w:type="character" w:customStyle="1" w:styleId="ListLabel231">
    <w:name w:val="ListLabel 231"/>
    <w:qFormat/>
    <w:rsid w:val="00D56559"/>
    <w:rPr>
      <w:sz w:val="28"/>
      <w:szCs w:val="24"/>
    </w:rPr>
  </w:style>
  <w:style w:type="character" w:customStyle="1" w:styleId="ListLabel232">
    <w:name w:val="ListLabel 232"/>
    <w:qFormat/>
    <w:rsid w:val="00D56559"/>
    <w:rPr>
      <w:b/>
      <w:sz w:val="20"/>
    </w:rPr>
  </w:style>
  <w:style w:type="character" w:customStyle="1" w:styleId="ListLabel233">
    <w:name w:val="ListLabel 233"/>
    <w:qFormat/>
    <w:rsid w:val="00D56559"/>
    <w:rPr>
      <w:sz w:val="24"/>
      <w:szCs w:val="24"/>
    </w:rPr>
  </w:style>
  <w:style w:type="character" w:customStyle="1" w:styleId="ListLabel234">
    <w:name w:val="ListLabel 234"/>
    <w:qFormat/>
    <w:rsid w:val="00D56559"/>
    <w:rPr>
      <w:sz w:val="24"/>
      <w:szCs w:val="24"/>
    </w:rPr>
  </w:style>
  <w:style w:type="character" w:customStyle="1" w:styleId="ListLabel235">
    <w:name w:val="ListLabel 235"/>
    <w:qFormat/>
    <w:rsid w:val="00D56559"/>
    <w:rPr>
      <w:rFonts w:cs="Symbol"/>
    </w:rPr>
  </w:style>
  <w:style w:type="character" w:customStyle="1" w:styleId="ListLabel236">
    <w:name w:val="ListLabel 236"/>
    <w:qFormat/>
    <w:rsid w:val="00D56559"/>
    <w:rPr>
      <w:rFonts w:cs="Symbol"/>
    </w:rPr>
  </w:style>
  <w:style w:type="character" w:customStyle="1" w:styleId="ListLabel237">
    <w:name w:val="ListLabel 237"/>
    <w:qFormat/>
    <w:rsid w:val="00D56559"/>
    <w:rPr>
      <w:rFonts w:cs="Courier New"/>
    </w:rPr>
  </w:style>
  <w:style w:type="character" w:customStyle="1" w:styleId="ListLabel238">
    <w:name w:val="ListLabel 238"/>
    <w:qFormat/>
    <w:rsid w:val="00D56559"/>
    <w:rPr>
      <w:rFonts w:cs="Wingdings"/>
    </w:rPr>
  </w:style>
  <w:style w:type="character" w:customStyle="1" w:styleId="ListLabel239">
    <w:name w:val="ListLabel 239"/>
    <w:qFormat/>
    <w:rsid w:val="00D56559"/>
    <w:rPr>
      <w:rFonts w:cs="Symbol"/>
    </w:rPr>
  </w:style>
  <w:style w:type="character" w:customStyle="1" w:styleId="ListLabel240">
    <w:name w:val="ListLabel 240"/>
    <w:qFormat/>
    <w:rsid w:val="00D56559"/>
    <w:rPr>
      <w:rFonts w:cs="Courier New"/>
    </w:rPr>
  </w:style>
  <w:style w:type="character" w:customStyle="1" w:styleId="ListLabel241">
    <w:name w:val="ListLabel 241"/>
    <w:qFormat/>
    <w:rsid w:val="00D56559"/>
    <w:rPr>
      <w:rFonts w:cs="Wingdings"/>
    </w:rPr>
  </w:style>
  <w:style w:type="character" w:customStyle="1" w:styleId="ListLabel242">
    <w:name w:val="ListLabel 242"/>
    <w:qFormat/>
    <w:rsid w:val="00D56559"/>
    <w:rPr>
      <w:rFonts w:cs="Symbol"/>
    </w:rPr>
  </w:style>
  <w:style w:type="character" w:customStyle="1" w:styleId="ListLabel243">
    <w:name w:val="ListLabel 243"/>
    <w:qFormat/>
    <w:rsid w:val="00D56559"/>
    <w:rPr>
      <w:rFonts w:cs="Courier New"/>
    </w:rPr>
  </w:style>
  <w:style w:type="character" w:customStyle="1" w:styleId="ListLabel244">
    <w:name w:val="ListLabel 244"/>
    <w:qFormat/>
    <w:rsid w:val="00D56559"/>
    <w:rPr>
      <w:rFonts w:cs="Wingdings"/>
    </w:rPr>
  </w:style>
  <w:style w:type="character" w:customStyle="1" w:styleId="ListLabel245">
    <w:name w:val="ListLabel 245"/>
    <w:qFormat/>
    <w:rsid w:val="00D56559"/>
    <w:rPr>
      <w:b w:val="0"/>
      <w:sz w:val="20"/>
    </w:rPr>
  </w:style>
  <w:style w:type="character" w:customStyle="1" w:styleId="ListLabel246">
    <w:name w:val="ListLabel 246"/>
    <w:qFormat/>
    <w:rsid w:val="00D56559"/>
    <w:rPr>
      <w:b/>
    </w:rPr>
  </w:style>
  <w:style w:type="character" w:customStyle="1" w:styleId="ListLabel247">
    <w:name w:val="ListLabel 247"/>
    <w:qFormat/>
    <w:rsid w:val="00D56559"/>
    <w:rPr>
      <w:b/>
    </w:rPr>
  </w:style>
  <w:style w:type="character" w:customStyle="1" w:styleId="ListLabel248">
    <w:name w:val="ListLabel 248"/>
    <w:qFormat/>
    <w:rsid w:val="00D56559"/>
    <w:rPr>
      <w:rFonts w:cs="Times New Roman"/>
      <w:sz w:val="24"/>
    </w:rPr>
  </w:style>
  <w:style w:type="character" w:customStyle="1" w:styleId="ListLabel249">
    <w:name w:val="ListLabel 249"/>
    <w:qFormat/>
    <w:rsid w:val="00D56559"/>
    <w:rPr>
      <w:rFonts w:cs="Times New Roman"/>
    </w:rPr>
  </w:style>
  <w:style w:type="character" w:customStyle="1" w:styleId="ListLabel250">
    <w:name w:val="ListLabel 250"/>
    <w:qFormat/>
    <w:rsid w:val="00D56559"/>
    <w:rPr>
      <w:rFonts w:cs="Times New Roman"/>
    </w:rPr>
  </w:style>
  <w:style w:type="character" w:customStyle="1" w:styleId="ListLabel251">
    <w:name w:val="ListLabel 251"/>
    <w:qFormat/>
    <w:rsid w:val="00D56559"/>
    <w:rPr>
      <w:rFonts w:cs="Times New Roman"/>
    </w:rPr>
  </w:style>
  <w:style w:type="character" w:customStyle="1" w:styleId="ListLabel252">
    <w:name w:val="ListLabel 252"/>
    <w:qFormat/>
    <w:rsid w:val="00D56559"/>
    <w:rPr>
      <w:rFonts w:cs="Times New Roman"/>
    </w:rPr>
  </w:style>
  <w:style w:type="character" w:customStyle="1" w:styleId="ListLabel253">
    <w:name w:val="ListLabel 253"/>
    <w:qFormat/>
    <w:rsid w:val="00D56559"/>
    <w:rPr>
      <w:rFonts w:cs="Times New Roman"/>
    </w:rPr>
  </w:style>
  <w:style w:type="character" w:customStyle="1" w:styleId="ListLabel254">
    <w:name w:val="ListLabel 254"/>
    <w:qFormat/>
    <w:rsid w:val="00D56559"/>
    <w:rPr>
      <w:rFonts w:cs="Times New Roman"/>
    </w:rPr>
  </w:style>
  <w:style w:type="character" w:customStyle="1" w:styleId="ListLabel255">
    <w:name w:val="ListLabel 255"/>
    <w:qFormat/>
    <w:rsid w:val="00D56559"/>
    <w:rPr>
      <w:rFonts w:cs="Times New Roman"/>
    </w:rPr>
  </w:style>
  <w:style w:type="character" w:customStyle="1" w:styleId="ListLabel256">
    <w:name w:val="ListLabel 256"/>
    <w:qFormat/>
    <w:rsid w:val="00D56559"/>
    <w:rPr>
      <w:rFonts w:cs="Times New Roman"/>
    </w:rPr>
  </w:style>
  <w:style w:type="character" w:customStyle="1" w:styleId="ListLabel257">
    <w:name w:val="ListLabel 257"/>
    <w:qFormat/>
    <w:rsid w:val="00D56559"/>
    <w:rPr>
      <w:rFonts w:cs="Times New Roman"/>
      <w:sz w:val="24"/>
    </w:rPr>
  </w:style>
  <w:style w:type="character" w:customStyle="1" w:styleId="ListLabel258">
    <w:name w:val="ListLabel 258"/>
    <w:qFormat/>
    <w:rsid w:val="00D56559"/>
    <w:rPr>
      <w:rFonts w:cs="Times New Roman"/>
    </w:rPr>
  </w:style>
  <w:style w:type="character" w:customStyle="1" w:styleId="ListLabel259">
    <w:name w:val="ListLabel 259"/>
    <w:qFormat/>
    <w:rsid w:val="00D56559"/>
    <w:rPr>
      <w:rFonts w:cs="Times New Roman"/>
    </w:rPr>
  </w:style>
  <w:style w:type="character" w:customStyle="1" w:styleId="ListLabel260">
    <w:name w:val="ListLabel 260"/>
    <w:qFormat/>
    <w:rsid w:val="00D56559"/>
    <w:rPr>
      <w:rFonts w:cs="Times New Roman"/>
    </w:rPr>
  </w:style>
  <w:style w:type="character" w:customStyle="1" w:styleId="ListLabel261">
    <w:name w:val="ListLabel 261"/>
    <w:qFormat/>
    <w:rsid w:val="00D56559"/>
    <w:rPr>
      <w:rFonts w:cs="Times New Roman"/>
    </w:rPr>
  </w:style>
  <w:style w:type="character" w:customStyle="1" w:styleId="ListLabel262">
    <w:name w:val="ListLabel 262"/>
    <w:qFormat/>
    <w:rsid w:val="00D56559"/>
    <w:rPr>
      <w:rFonts w:cs="Times New Roman"/>
    </w:rPr>
  </w:style>
  <w:style w:type="character" w:customStyle="1" w:styleId="ListLabel263">
    <w:name w:val="ListLabel 263"/>
    <w:qFormat/>
    <w:rsid w:val="00D56559"/>
    <w:rPr>
      <w:rFonts w:cs="Times New Roman"/>
    </w:rPr>
  </w:style>
  <w:style w:type="character" w:customStyle="1" w:styleId="ListLabel264">
    <w:name w:val="ListLabel 264"/>
    <w:qFormat/>
    <w:rsid w:val="00D56559"/>
    <w:rPr>
      <w:rFonts w:cs="Times New Roman"/>
    </w:rPr>
  </w:style>
  <w:style w:type="character" w:customStyle="1" w:styleId="ListLabel265">
    <w:name w:val="ListLabel 265"/>
    <w:qFormat/>
    <w:rsid w:val="00D56559"/>
    <w:rPr>
      <w:rFonts w:cs="Times New Roman"/>
    </w:rPr>
  </w:style>
  <w:style w:type="character" w:customStyle="1" w:styleId="ListLabel266">
    <w:name w:val="ListLabel 266"/>
    <w:qFormat/>
    <w:rsid w:val="00D56559"/>
    <w:rPr>
      <w:rFonts w:eastAsia="Times New Roman" w:cs="Times New Roman"/>
      <w:sz w:val="24"/>
    </w:rPr>
  </w:style>
  <w:style w:type="character" w:customStyle="1" w:styleId="ListLabel267">
    <w:name w:val="ListLabel 267"/>
    <w:qFormat/>
    <w:rsid w:val="00D56559"/>
    <w:rPr>
      <w:rFonts w:cs="Times New Roman"/>
    </w:rPr>
  </w:style>
  <w:style w:type="character" w:customStyle="1" w:styleId="ListLabel268">
    <w:name w:val="ListLabel 268"/>
    <w:qFormat/>
    <w:rsid w:val="00D56559"/>
    <w:rPr>
      <w:rFonts w:cs="Times New Roman"/>
    </w:rPr>
  </w:style>
  <w:style w:type="character" w:customStyle="1" w:styleId="ListLabel269">
    <w:name w:val="ListLabel 269"/>
    <w:qFormat/>
    <w:rsid w:val="00D56559"/>
    <w:rPr>
      <w:rFonts w:cs="Times New Roman"/>
    </w:rPr>
  </w:style>
  <w:style w:type="character" w:customStyle="1" w:styleId="ListLabel270">
    <w:name w:val="ListLabel 270"/>
    <w:qFormat/>
    <w:rsid w:val="00D56559"/>
    <w:rPr>
      <w:rFonts w:cs="Times New Roman"/>
    </w:rPr>
  </w:style>
  <w:style w:type="character" w:customStyle="1" w:styleId="ListLabel271">
    <w:name w:val="ListLabel 271"/>
    <w:qFormat/>
    <w:rsid w:val="00D56559"/>
    <w:rPr>
      <w:rFonts w:cs="Times New Roman"/>
    </w:rPr>
  </w:style>
  <w:style w:type="character" w:customStyle="1" w:styleId="ListLabel272">
    <w:name w:val="ListLabel 272"/>
    <w:qFormat/>
    <w:rsid w:val="00D56559"/>
    <w:rPr>
      <w:rFonts w:cs="Times New Roman"/>
    </w:rPr>
  </w:style>
  <w:style w:type="character" w:customStyle="1" w:styleId="ListLabel273">
    <w:name w:val="ListLabel 273"/>
    <w:qFormat/>
    <w:rsid w:val="00D56559"/>
    <w:rPr>
      <w:rFonts w:cs="Times New Roman"/>
    </w:rPr>
  </w:style>
  <w:style w:type="character" w:customStyle="1" w:styleId="ListLabel274">
    <w:name w:val="ListLabel 274"/>
    <w:qFormat/>
    <w:rsid w:val="00D56559"/>
    <w:rPr>
      <w:rFonts w:cs="Times New Roman"/>
    </w:rPr>
  </w:style>
  <w:style w:type="character" w:customStyle="1" w:styleId="ListLabel275">
    <w:name w:val="ListLabel 275"/>
    <w:qFormat/>
    <w:rsid w:val="00D56559"/>
    <w:rPr>
      <w:rFonts w:cs="Times New Roman"/>
      <w:b/>
      <w:sz w:val="24"/>
    </w:rPr>
  </w:style>
  <w:style w:type="character" w:customStyle="1" w:styleId="ListLabel276">
    <w:name w:val="ListLabel 276"/>
    <w:qFormat/>
    <w:rsid w:val="00D56559"/>
    <w:rPr>
      <w:rFonts w:cs="Times New Roman"/>
    </w:rPr>
  </w:style>
  <w:style w:type="character" w:customStyle="1" w:styleId="ListLabel277">
    <w:name w:val="ListLabel 277"/>
    <w:qFormat/>
    <w:rsid w:val="00D56559"/>
    <w:rPr>
      <w:rFonts w:cs="Times New Roman"/>
    </w:rPr>
  </w:style>
  <w:style w:type="character" w:customStyle="1" w:styleId="ListLabel278">
    <w:name w:val="ListLabel 278"/>
    <w:qFormat/>
    <w:rsid w:val="00D56559"/>
    <w:rPr>
      <w:rFonts w:cs="Times New Roman"/>
    </w:rPr>
  </w:style>
  <w:style w:type="character" w:customStyle="1" w:styleId="ListLabel279">
    <w:name w:val="ListLabel 279"/>
    <w:qFormat/>
    <w:rsid w:val="00D56559"/>
    <w:rPr>
      <w:rFonts w:cs="Times New Roman"/>
    </w:rPr>
  </w:style>
  <w:style w:type="character" w:customStyle="1" w:styleId="ListLabel280">
    <w:name w:val="ListLabel 280"/>
    <w:qFormat/>
    <w:rsid w:val="00D56559"/>
    <w:rPr>
      <w:rFonts w:cs="Times New Roman"/>
    </w:rPr>
  </w:style>
  <w:style w:type="character" w:customStyle="1" w:styleId="ListLabel281">
    <w:name w:val="ListLabel 281"/>
    <w:qFormat/>
    <w:rsid w:val="00D56559"/>
    <w:rPr>
      <w:rFonts w:cs="Times New Roman"/>
    </w:rPr>
  </w:style>
  <w:style w:type="character" w:customStyle="1" w:styleId="ListLabel282">
    <w:name w:val="ListLabel 282"/>
    <w:qFormat/>
    <w:rsid w:val="00D56559"/>
    <w:rPr>
      <w:rFonts w:cs="Times New Roman"/>
    </w:rPr>
  </w:style>
  <w:style w:type="character" w:customStyle="1" w:styleId="ListLabel283">
    <w:name w:val="ListLabel 283"/>
    <w:qFormat/>
    <w:rsid w:val="00D56559"/>
    <w:rPr>
      <w:rFonts w:cs="Times New Roman"/>
    </w:rPr>
  </w:style>
  <w:style w:type="character" w:customStyle="1" w:styleId="ListLabel284">
    <w:name w:val="ListLabel 284"/>
    <w:qFormat/>
    <w:rsid w:val="00D56559"/>
    <w:rPr>
      <w:rFonts w:cs="Times New Roman"/>
      <w:b/>
      <w:sz w:val="24"/>
    </w:rPr>
  </w:style>
  <w:style w:type="character" w:customStyle="1" w:styleId="ListLabel285">
    <w:name w:val="ListLabel 285"/>
    <w:qFormat/>
    <w:rsid w:val="00D56559"/>
    <w:rPr>
      <w:rFonts w:cs="Times New Roman"/>
      <w:b/>
      <w:sz w:val="24"/>
    </w:rPr>
  </w:style>
  <w:style w:type="character" w:customStyle="1" w:styleId="ListLabel286">
    <w:name w:val="ListLabel 286"/>
    <w:qFormat/>
    <w:rsid w:val="00D56559"/>
    <w:rPr>
      <w:rFonts w:cs="Times New Roman"/>
    </w:rPr>
  </w:style>
  <w:style w:type="character" w:customStyle="1" w:styleId="ListLabel287">
    <w:name w:val="ListLabel 287"/>
    <w:qFormat/>
    <w:rsid w:val="00D56559"/>
    <w:rPr>
      <w:rFonts w:cs="Times New Roman"/>
    </w:rPr>
  </w:style>
  <w:style w:type="character" w:customStyle="1" w:styleId="ListLabel288">
    <w:name w:val="ListLabel 288"/>
    <w:qFormat/>
    <w:rsid w:val="00D56559"/>
    <w:rPr>
      <w:rFonts w:cs="Times New Roman"/>
    </w:rPr>
  </w:style>
  <w:style w:type="character" w:customStyle="1" w:styleId="ListLabel289">
    <w:name w:val="ListLabel 289"/>
    <w:qFormat/>
    <w:rsid w:val="00D56559"/>
    <w:rPr>
      <w:rFonts w:cs="Times New Roman"/>
    </w:rPr>
  </w:style>
  <w:style w:type="character" w:customStyle="1" w:styleId="ListLabel290">
    <w:name w:val="ListLabel 290"/>
    <w:qFormat/>
    <w:rsid w:val="00D56559"/>
    <w:rPr>
      <w:rFonts w:cs="Times New Roman"/>
    </w:rPr>
  </w:style>
  <w:style w:type="character" w:customStyle="1" w:styleId="ListLabel291">
    <w:name w:val="ListLabel 291"/>
    <w:qFormat/>
    <w:rsid w:val="00D56559"/>
    <w:rPr>
      <w:rFonts w:cs="Times New Roman"/>
    </w:rPr>
  </w:style>
  <w:style w:type="character" w:customStyle="1" w:styleId="ListLabel292">
    <w:name w:val="ListLabel 292"/>
    <w:qFormat/>
    <w:rsid w:val="00D56559"/>
    <w:rPr>
      <w:rFonts w:cs="Times New Roman"/>
    </w:rPr>
  </w:style>
  <w:style w:type="character" w:customStyle="1" w:styleId="ListLabel293">
    <w:name w:val="ListLabel 293"/>
    <w:qFormat/>
    <w:rsid w:val="00D56559"/>
    <w:rPr>
      <w:rFonts w:cs="Times New Roman"/>
      <w:b/>
      <w:sz w:val="24"/>
    </w:rPr>
  </w:style>
  <w:style w:type="character" w:customStyle="1" w:styleId="ListLabel294">
    <w:name w:val="ListLabel 294"/>
    <w:qFormat/>
    <w:rsid w:val="00D56559"/>
    <w:rPr>
      <w:rFonts w:cs="Times New Roman"/>
    </w:rPr>
  </w:style>
  <w:style w:type="character" w:customStyle="1" w:styleId="ListLabel295">
    <w:name w:val="ListLabel 295"/>
    <w:qFormat/>
    <w:rsid w:val="00D56559"/>
    <w:rPr>
      <w:rFonts w:cs="Times New Roman"/>
    </w:rPr>
  </w:style>
  <w:style w:type="character" w:customStyle="1" w:styleId="ListLabel296">
    <w:name w:val="ListLabel 296"/>
    <w:qFormat/>
    <w:rsid w:val="00D56559"/>
    <w:rPr>
      <w:rFonts w:cs="Times New Roman"/>
    </w:rPr>
  </w:style>
  <w:style w:type="character" w:customStyle="1" w:styleId="ListLabel297">
    <w:name w:val="ListLabel 297"/>
    <w:qFormat/>
    <w:rsid w:val="00D56559"/>
    <w:rPr>
      <w:rFonts w:cs="Times New Roman"/>
    </w:rPr>
  </w:style>
  <w:style w:type="character" w:customStyle="1" w:styleId="ListLabel298">
    <w:name w:val="ListLabel 298"/>
    <w:qFormat/>
    <w:rsid w:val="00D56559"/>
    <w:rPr>
      <w:rFonts w:cs="Times New Roman"/>
    </w:rPr>
  </w:style>
  <w:style w:type="character" w:customStyle="1" w:styleId="ListLabel299">
    <w:name w:val="ListLabel 299"/>
    <w:qFormat/>
    <w:rsid w:val="00D56559"/>
    <w:rPr>
      <w:rFonts w:cs="Times New Roman"/>
    </w:rPr>
  </w:style>
  <w:style w:type="character" w:customStyle="1" w:styleId="ListLabel300">
    <w:name w:val="ListLabel 300"/>
    <w:qFormat/>
    <w:rsid w:val="00D56559"/>
    <w:rPr>
      <w:rFonts w:cs="Times New Roman"/>
    </w:rPr>
  </w:style>
  <w:style w:type="character" w:customStyle="1" w:styleId="ListLabel301">
    <w:name w:val="ListLabel 301"/>
    <w:qFormat/>
    <w:rsid w:val="00D56559"/>
    <w:rPr>
      <w:rFonts w:cs="Times New Roman"/>
    </w:rPr>
  </w:style>
  <w:style w:type="character" w:customStyle="1" w:styleId="ListLabel302">
    <w:name w:val="ListLabel 302"/>
    <w:qFormat/>
    <w:rsid w:val="00D56559"/>
    <w:rPr>
      <w:rFonts w:cs="Arial"/>
    </w:rPr>
  </w:style>
  <w:style w:type="character" w:customStyle="1" w:styleId="ListLabel303">
    <w:name w:val="ListLabel 303"/>
    <w:qFormat/>
    <w:rsid w:val="00D56559"/>
    <w:rPr>
      <w:rFonts w:cs="Times New Roman"/>
    </w:rPr>
  </w:style>
  <w:style w:type="character" w:customStyle="1" w:styleId="ListLabel304">
    <w:name w:val="ListLabel 304"/>
    <w:qFormat/>
    <w:rsid w:val="00D56559"/>
    <w:rPr>
      <w:rFonts w:cs="Times New Roman"/>
    </w:rPr>
  </w:style>
  <w:style w:type="character" w:customStyle="1" w:styleId="ListLabel305">
    <w:name w:val="ListLabel 305"/>
    <w:qFormat/>
    <w:rsid w:val="00D56559"/>
    <w:rPr>
      <w:rFonts w:cs="Times New Roman"/>
    </w:rPr>
  </w:style>
  <w:style w:type="character" w:customStyle="1" w:styleId="ListLabel306">
    <w:name w:val="ListLabel 306"/>
    <w:qFormat/>
    <w:rsid w:val="00D56559"/>
    <w:rPr>
      <w:rFonts w:cs="Times New Roman"/>
    </w:rPr>
  </w:style>
  <w:style w:type="character" w:customStyle="1" w:styleId="ListLabel307">
    <w:name w:val="ListLabel 307"/>
    <w:qFormat/>
    <w:rsid w:val="00D56559"/>
    <w:rPr>
      <w:rFonts w:cs="Times New Roman"/>
    </w:rPr>
  </w:style>
  <w:style w:type="character" w:customStyle="1" w:styleId="ListLabel308">
    <w:name w:val="ListLabel 308"/>
    <w:qFormat/>
    <w:rsid w:val="00D56559"/>
    <w:rPr>
      <w:rFonts w:cs="Times New Roman"/>
    </w:rPr>
  </w:style>
  <w:style w:type="character" w:customStyle="1" w:styleId="ListLabel309">
    <w:name w:val="ListLabel 309"/>
    <w:qFormat/>
    <w:rsid w:val="00D56559"/>
    <w:rPr>
      <w:rFonts w:cs="Times New Roman"/>
    </w:rPr>
  </w:style>
  <w:style w:type="character" w:customStyle="1" w:styleId="ListLabel310">
    <w:name w:val="ListLabel 310"/>
    <w:qFormat/>
    <w:rsid w:val="00D56559"/>
    <w:rPr>
      <w:rFonts w:cs="Times New Roman"/>
    </w:rPr>
  </w:style>
  <w:style w:type="character" w:customStyle="1" w:styleId="ListLabel311">
    <w:name w:val="ListLabel 311"/>
    <w:qFormat/>
    <w:rsid w:val="00D56559"/>
    <w:rPr>
      <w:rFonts w:cs="Times New Roman"/>
      <w:sz w:val="24"/>
    </w:rPr>
  </w:style>
  <w:style w:type="character" w:customStyle="1" w:styleId="ListLabel312">
    <w:name w:val="ListLabel 312"/>
    <w:qFormat/>
    <w:rsid w:val="00D56559"/>
    <w:rPr>
      <w:rFonts w:cs="Times New Roman"/>
    </w:rPr>
  </w:style>
  <w:style w:type="character" w:customStyle="1" w:styleId="ListLabel313">
    <w:name w:val="ListLabel 313"/>
    <w:qFormat/>
    <w:rsid w:val="00D56559"/>
    <w:rPr>
      <w:rFonts w:cs="Times New Roman"/>
    </w:rPr>
  </w:style>
  <w:style w:type="character" w:customStyle="1" w:styleId="ListLabel314">
    <w:name w:val="ListLabel 314"/>
    <w:qFormat/>
    <w:rsid w:val="00D56559"/>
    <w:rPr>
      <w:rFonts w:cs="Times New Roman"/>
    </w:rPr>
  </w:style>
  <w:style w:type="character" w:customStyle="1" w:styleId="ListLabel315">
    <w:name w:val="ListLabel 315"/>
    <w:qFormat/>
    <w:rsid w:val="00D56559"/>
    <w:rPr>
      <w:rFonts w:cs="Times New Roman"/>
    </w:rPr>
  </w:style>
  <w:style w:type="character" w:customStyle="1" w:styleId="ListLabel316">
    <w:name w:val="ListLabel 316"/>
    <w:qFormat/>
    <w:rsid w:val="00D56559"/>
    <w:rPr>
      <w:rFonts w:cs="Times New Roman"/>
    </w:rPr>
  </w:style>
  <w:style w:type="character" w:customStyle="1" w:styleId="ListLabel317">
    <w:name w:val="ListLabel 317"/>
    <w:qFormat/>
    <w:rsid w:val="00D56559"/>
    <w:rPr>
      <w:rFonts w:cs="Times New Roman"/>
    </w:rPr>
  </w:style>
  <w:style w:type="character" w:customStyle="1" w:styleId="ListLabel318">
    <w:name w:val="ListLabel 318"/>
    <w:qFormat/>
    <w:rsid w:val="00D56559"/>
    <w:rPr>
      <w:rFonts w:cs="Times New Roman"/>
    </w:rPr>
  </w:style>
  <w:style w:type="character" w:customStyle="1" w:styleId="ListLabel319">
    <w:name w:val="ListLabel 319"/>
    <w:qFormat/>
    <w:rsid w:val="00D56559"/>
    <w:rPr>
      <w:rFonts w:cs="Times New Roman"/>
    </w:rPr>
  </w:style>
  <w:style w:type="character" w:customStyle="1" w:styleId="ListLabel320">
    <w:name w:val="ListLabel 320"/>
    <w:qFormat/>
    <w:rsid w:val="00D56559"/>
    <w:rPr>
      <w:sz w:val="20"/>
    </w:rPr>
  </w:style>
  <w:style w:type="character" w:customStyle="1" w:styleId="ListLabel321">
    <w:name w:val="ListLabel 321"/>
    <w:qFormat/>
    <w:rsid w:val="00D56559"/>
    <w:rPr>
      <w:rFonts w:cs="Symbol"/>
    </w:rPr>
  </w:style>
  <w:style w:type="character" w:customStyle="1" w:styleId="ListLabel322">
    <w:name w:val="ListLabel 322"/>
    <w:qFormat/>
    <w:rsid w:val="00D56559"/>
    <w:rPr>
      <w:b/>
      <w:sz w:val="24"/>
    </w:rPr>
  </w:style>
  <w:style w:type="character" w:customStyle="1" w:styleId="ListLabel323">
    <w:name w:val="ListLabel 323"/>
    <w:qFormat/>
    <w:rsid w:val="00D56559"/>
    <w:rPr>
      <w:b/>
      <w:sz w:val="24"/>
    </w:rPr>
  </w:style>
  <w:style w:type="character" w:customStyle="1" w:styleId="ListLabel324">
    <w:name w:val="ListLabel 324"/>
    <w:qFormat/>
    <w:rsid w:val="00D56559"/>
    <w:rPr>
      <w:b w:val="0"/>
      <w:sz w:val="20"/>
    </w:rPr>
  </w:style>
  <w:style w:type="character" w:customStyle="1" w:styleId="ListLabel325">
    <w:name w:val="ListLabel 325"/>
    <w:qFormat/>
    <w:rsid w:val="00D56559"/>
    <w:rPr>
      <w:rFonts w:cs="Times New Roman"/>
    </w:rPr>
  </w:style>
  <w:style w:type="character" w:customStyle="1" w:styleId="ListLabel326">
    <w:name w:val="ListLabel 326"/>
    <w:qFormat/>
    <w:rsid w:val="00D56559"/>
    <w:rPr>
      <w:rFonts w:cs="Times New Roman"/>
      <w:b/>
    </w:rPr>
  </w:style>
  <w:style w:type="character" w:customStyle="1" w:styleId="ListLabel327">
    <w:name w:val="ListLabel 327"/>
    <w:qFormat/>
    <w:rsid w:val="00D56559"/>
    <w:rPr>
      <w:rFonts w:cs="Times New Roman"/>
    </w:rPr>
  </w:style>
  <w:style w:type="character" w:customStyle="1" w:styleId="ListLabel328">
    <w:name w:val="ListLabel 328"/>
    <w:qFormat/>
    <w:rsid w:val="00D56559"/>
    <w:rPr>
      <w:rFonts w:cs="Times New Roman"/>
    </w:rPr>
  </w:style>
  <w:style w:type="character" w:customStyle="1" w:styleId="ListLabel329">
    <w:name w:val="ListLabel 329"/>
    <w:qFormat/>
    <w:rsid w:val="00D56559"/>
    <w:rPr>
      <w:rFonts w:cs="Times New Roman"/>
    </w:rPr>
  </w:style>
  <w:style w:type="character" w:customStyle="1" w:styleId="ListLabel330">
    <w:name w:val="ListLabel 330"/>
    <w:qFormat/>
    <w:rsid w:val="00D56559"/>
    <w:rPr>
      <w:rFonts w:cs="Times New Roman"/>
    </w:rPr>
  </w:style>
  <w:style w:type="character" w:customStyle="1" w:styleId="ListLabel331">
    <w:name w:val="ListLabel 331"/>
    <w:qFormat/>
    <w:rsid w:val="00D56559"/>
    <w:rPr>
      <w:rFonts w:cs="Times New Roman"/>
    </w:rPr>
  </w:style>
  <w:style w:type="character" w:customStyle="1" w:styleId="ListLabel332">
    <w:name w:val="ListLabel 332"/>
    <w:qFormat/>
    <w:rsid w:val="00D56559"/>
    <w:rPr>
      <w:rFonts w:cs="Times New Roman"/>
    </w:rPr>
  </w:style>
  <w:style w:type="character" w:customStyle="1" w:styleId="ListLabel333">
    <w:name w:val="ListLabel 333"/>
    <w:qFormat/>
    <w:rsid w:val="00D56559"/>
    <w:rPr>
      <w:b w:val="0"/>
      <w:sz w:val="24"/>
    </w:rPr>
  </w:style>
  <w:style w:type="character" w:customStyle="1" w:styleId="ListLabel334">
    <w:name w:val="ListLabel 334"/>
    <w:qFormat/>
    <w:rsid w:val="00D56559"/>
    <w:rPr>
      <w:b/>
    </w:rPr>
  </w:style>
  <w:style w:type="character" w:customStyle="1" w:styleId="ListLabel335">
    <w:name w:val="ListLabel 335"/>
    <w:qFormat/>
    <w:rsid w:val="00D56559"/>
    <w:rPr>
      <w:b/>
      <w:sz w:val="22"/>
      <w:szCs w:val="22"/>
    </w:rPr>
  </w:style>
  <w:style w:type="character" w:customStyle="1" w:styleId="ListLabel336">
    <w:name w:val="ListLabel 336"/>
    <w:qFormat/>
    <w:rsid w:val="00D56559"/>
    <w:rPr>
      <w:b w:val="0"/>
      <w:sz w:val="24"/>
    </w:rPr>
  </w:style>
  <w:style w:type="character" w:customStyle="1" w:styleId="ListLabel337">
    <w:name w:val="ListLabel 337"/>
    <w:qFormat/>
    <w:rsid w:val="00D56559"/>
    <w:rPr>
      <w:b w:val="0"/>
      <w:sz w:val="24"/>
    </w:rPr>
  </w:style>
  <w:style w:type="character" w:customStyle="1" w:styleId="ListLabel338">
    <w:name w:val="ListLabel 338"/>
    <w:qFormat/>
    <w:rsid w:val="00D56559"/>
    <w:rPr>
      <w:sz w:val="24"/>
      <w:szCs w:val="24"/>
    </w:rPr>
  </w:style>
  <w:style w:type="character" w:customStyle="1" w:styleId="ListLabel339">
    <w:name w:val="ListLabel 339"/>
    <w:qFormat/>
    <w:rsid w:val="00D56559"/>
    <w:rPr>
      <w:rFonts w:cs="Times New Roman"/>
      <w:sz w:val="24"/>
    </w:rPr>
  </w:style>
  <w:style w:type="character" w:customStyle="1" w:styleId="ListLabel340">
    <w:name w:val="ListLabel 340"/>
    <w:qFormat/>
    <w:rsid w:val="00D56559"/>
    <w:rPr>
      <w:rFonts w:cs="Times New Roman"/>
    </w:rPr>
  </w:style>
  <w:style w:type="character" w:customStyle="1" w:styleId="ListLabel341">
    <w:name w:val="ListLabel 341"/>
    <w:qFormat/>
    <w:rsid w:val="00D56559"/>
    <w:rPr>
      <w:rFonts w:cs="Times New Roman"/>
    </w:rPr>
  </w:style>
  <w:style w:type="character" w:customStyle="1" w:styleId="ListLabel342">
    <w:name w:val="ListLabel 342"/>
    <w:qFormat/>
    <w:rsid w:val="00D56559"/>
    <w:rPr>
      <w:rFonts w:cs="Times New Roman"/>
    </w:rPr>
  </w:style>
  <w:style w:type="character" w:customStyle="1" w:styleId="ListLabel343">
    <w:name w:val="ListLabel 343"/>
    <w:qFormat/>
    <w:rsid w:val="00D56559"/>
    <w:rPr>
      <w:rFonts w:cs="Times New Roman"/>
    </w:rPr>
  </w:style>
  <w:style w:type="character" w:customStyle="1" w:styleId="ListLabel344">
    <w:name w:val="ListLabel 344"/>
    <w:qFormat/>
    <w:rsid w:val="00D56559"/>
    <w:rPr>
      <w:rFonts w:cs="Times New Roman"/>
    </w:rPr>
  </w:style>
  <w:style w:type="character" w:customStyle="1" w:styleId="ListLabel345">
    <w:name w:val="ListLabel 345"/>
    <w:qFormat/>
    <w:rsid w:val="00D56559"/>
    <w:rPr>
      <w:rFonts w:cs="Times New Roman"/>
    </w:rPr>
  </w:style>
  <w:style w:type="character" w:customStyle="1" w:styleId="ListLabel346">
    <w:name w:val="ListLabel 346"/>
    <w:qFormat/>
    <w:rsid w:val="00D56559"/>
    <w:rPr>
      <w:rFonts w:cs="Times New Roman"/>
    </w:rPr>
  </w:style>
  <w:style w:type="character" w:customStyle="1" w:styleId="ListLabel347">
    <w:name w:val="ListLabel 347"/>
    <w:qFormat/>
    <w:rsid w:val="00D56559"/>
    <w:rPr>
      <w:sz w:val="28"/>
    </w:rPr>
  </w:style>
  <w:style w:type="character" w:customStyle="1" w:styleId="ListLabel348">
    <w:name w:val="ListLabel 348"/>
    <w:qFormat/>
    <w:rsid w:val="00D56559"/>
    <w:rPr>
      <w:rFonts w:asciiTheme="minorHAnsi" w:hAnsiTheme="minorHAnsi" w:cstheme="minorHAnsi"/>
    </w:rPr>
  </w:style>
  <w:style w:type="character" w:customStyle="1" w:styleId="ListLabel349">
    <w:name w:val="ListLabel 349"/>
    <w:qFormat/>
    <w:rsid w:val="00D56559"/>
  </w:style>
  <w:style w:type="character" w:customStyle="1" w:styleId="ListLabel350">
    <w:name w:val="ListLabel 350"/>
    <w:qFormat/>
    <w:rsid w:val="00D56559"/>
  </w:style>
  <w:style w:type="character" w:customStyle="1" w:styleId="ListLabel351">
    <w:name w:val="ListLabel 351"/>
    <w:qFormat/>
    <w:rsid w:val="00D56559"/>
    <w:rPr>
      <w:rFonts w:asciiTheme="minorHAnsi" w:hAnsiTheme="minorHAnsi" w:cstheme="minorHAnsi"/>
      <w:color w:val="00000A"/>
      <w:highlight w:val="yellow"/>
    </w:rPr>
  </w:style>
  <w:style w:type="character" w:customStyle="1" w:styleId="ListLabel352">
    <w:name w:val="ListLabel 352"/>
    <w:qFormat/>
    <w:rsid w:val="00D56559"/>
    <w:rPr>
      <w:rFonts w:asciiTheme="minorHAnsi" w:hAnsiTheme="minorHAnsi" w:cstheme="minorHAnsi"/>
      <w:b/>
      <w:color w:val="00000A"/>
      <w:highlight w:val="yellow"/>
    </w:rPr>
  </w:style>
  <w:style w:type="character" w:customStyle="1" w:styleId="ListLabel353">
    <w:name w:val="ListLabel 353"/>
    <w:qFormat/>
    <w:rsid w:val="00D56559"/>
    <w:rPr>
      <w:sz w:val="22"/>
      <w:szCs w:val="22"/>
    </w:rPr>
  </w:style>
  <w:style w:type="character" w:customStyle="1" w:styleId="ListLabel354">
    <w:name w:val="ListLabel 354"/>
    <w:qFormat/>
    <w:rsid w:val="00D56559"/>
    <w:rPr>
      <w:rFonts w:cs="Symbol"/>
    </w:rPr>
  </w:style>
  <w:style w:type="character" w:customStyle="1" w:styleId="ListLabel355">
    <w:name w:val="ListLabel 355"/>
    <w:qFormat/>
    <w:rsid w:val="00D56559"/>
    <w:rPr>
      <w:rFonts w:cs="Courier New"/>
    </w:rPr>
  </w:style>
  <w:style w:type="character" w:customStyle="1" w:styleId="ListLabel356">
    <w:name w:val="ListLabel 356"/>
    <w:qFormat/>
    <w:rsid w:val="00D56559"/>
    <w:rPr>
      <w:rFonts w:cs="Wingdings"/>
    </w:rPr>
  </w:style>
  <w:style w:type="character" w:customStyle="1" w:styleId="ListLabel357">
    <w:name w:val="ListLabel 357"/>
    <w:qFormat/>
    <w:rsid w:val="00D56559"/>
    <w:rPr>
      <w:rFonts w:cs="Symbol"/>
    </w:rPr>
  </w:style>
  <w:style w:type="character" w:customStyle="1" w:styleId="ListLabel358">
    <w:name w:val="ListLabel 358"/>
    <w:qFormat/>
    <w:rsid w:val="00D56559"/>
    <w:rPr>
      <w:rFonts w:cs="Courier New"/>
    </w:rPr>
  </w:style>
  <w:style w:type="character" w:customStyle="1" w:styleId="ListLabel359">
    <w:name w:val="ListLabel 359"/>
    <w:qFormat/>
    <w:rsid w:val="00D56559"/>
    <w:rPr>
      <w:rFonts w:cs="Wingdings"/>
    </w:rPr>
  </w:style>
  <w:style w:type="character" w:customStyle="1" w:styleId="ListLabel360">
    <w:name w:val="ListLabel 360"/>
    <w:qFormat/>
    <w:rsid w:val="00D56559"/>
    <w:rPr>
      <w:rFonts w:cs="Symbol"/>
    </w:rPr>
  </w:style>
  <w:style w:type="character" w:customStyle="1" w:styleId="ListLabel361">
    <w:name w:val="ListLabel 361"/>
    <w:qFormat/>
    <w:rsid w:val="00D56559"/>
    <w:rPr>
      <w:rFonts w:cs="Courier New"/>
    </w:rPr>
  </w:style>
  <w:style w:type="character" w:customStyle="1" w:styleId="ListLabel362">
    <w:name w:val="ListLabel 362"/>
    <w:qFormat/>
    <w:rsid w:val="00D56559"/>
    <w:rPr>
      <w:rFonts w:cs="Wingdings"/>
    </w:rPr>
  </w:style>
  <w:style w:type="character" w:customStyle="1" w:styleId="ListLabel363">
    <w:name w:val="ListLabel 363"/>
    <w:qFormat/>
    <w:rsid w:val="00D56559"/>
    <w:rPr>
      <w:b/>
      <w:sz w:val="24"/>
      <w:lang w:val="pt-BR"/>
    </w:rPr>
  </w:style>
  <w:style w:type="character" w:customStyle="1" w:styleId="ListLabel364">
    <w:name w:val="ListLabel 364"/>
    <w:qFormat/>
    <w:rsid w:val="00D56559"/>
    <w:rPr>
      <w:rFonts w:cs="Symbol"/>
    </w:rPr>
  </w:style>
  <w:style w:type="character" w:customStyle="1" w:styleId="ListLabel365">
    <w:name w:val="ListLabel 365"/>
    <w:qFormat/>
    <w:rsid w:val="00D56559"/>
    <w:rPr>
      <w:rFonts w:cs="Courier New"/>
    </w:rPr>
  </w:style>
  <w:style w:type="character" w:customStyle="1" w:styleId="ListLabel366">
    <w:name w:val="ListLabel 366"/>
    <w:qFormat/>
    <w:rsid w:val="00D56559"/>
    <w:rPr>
      <w:rFonts w:cs="Wingdings"/>
    </w:rPr>
  </w:style>
  <w:style w:type="character" w:customStyle="1" w:styleId="ListLabel367">
    <w:name w:val="ListLabel 367"/>
    <w:qFormat/>
    <w:rsid w:val="00D56559"/>
    <w:rPr>
      <w:rFonts w:cs="Symbol"/>
    </w:rPr>
  </w:style>
  <w:style w:type="character" w:customStyle="1" w:styleId="ListLabel368">
    <w:name w:val="ListLabel 368"/>
    <w:qFormat/>
    <w:rsid w:val="00D56559"/>
    <w:rPr>
      <w:rFonts w:cs="Courier New"/>
    </w:rPr>
  </w:style>
  <w:style w:type="character" w:customStyle="1" w:styleId="ListLabel369">
    <w:name w:val="ListLabel 369"/>
    <w:qFormat/>
    <w:rsid w:val="00D56559"/>
    <w:rPr>
      <w:rFonts w:cs="Wingdings"/>
    </w:rPr>
  </w:style>
  <w:style w:type="character" w:customStyle="1" w:styleId="ListLabel370">
    <w:name w:val="ListLabel 370"/>
    <w:qFormat/>
    <w:rsid w:val="00D56559"/>
    <w:rPr>
      <w:rFonts w:cs="Symbol"/>
    </w:rPr>
  </w:style>
  <w:style w:type="character" w:customStyle="1" w:styleId="ListLabel371">
    <w:name w:val="ListLabel 371"/>
    <w:qFormat/>
    <w:rsid w:val="00D56559"/>
    <w:rPr>
      <w:rFonts w:cs="Courier New"/>
    </w:rPr>
  </w:style>
  <w:style w:type="character" w:customStyle="1" w:styleId="ListLabel372">
    <w:name w:val="ListLabel 372"/>
    <w:qFormat/>
    <w:rsid w:val="00D56559"/>
    <w:rPr>
      <w:rFonts w:cs="Wingdings"/>
    </w:rPr>
  </w:style>
  <w:style w:type="character" w:customStyle="1" w:styleId="ListLabel373">
    <w:name w:val="ListLabel 373"/>
    <w:qFormat/>
    <w:rsid w:val="00D56559"/>
    <w:rPr>
      <w:sz w:val="24"/>
    </w:rPr>
  </w:style>
  <w:style w:type="character" w:customStyle="1" w:styleId="ListLabel374">
    <w:name w:val="ListLabel 374"/>
    <w:qFormat/>
    <w:rsid w:val="00D56559"/>
    <w:rPr>
      <w:b/>
    </w:rPr>
  </w:style>
  <w:style w:type="character" w:customStyle="1" w:styleId="ListLabel375">
    <w:name w:val="ListLabel 375"/>
    <w:qFormat/>
    <w:rsid w:val="00D56559"/>
    <w:rPr>
      <w:b/>
      <w:color w:val="00000A"/>
      <w:sz w:val="24"/>
    </w:rPr>
  </w:style>
  <w:style w:type="character" w:customStyle="1" w:styleId="ListLabel376">
    <w:name w:val="ListLabel 376"/>
    <w:qFormat/>
    <w:rsid w:val="00D56559"/>
    <w:rPr>
      <w:b/>
      <w:sz w:val="24"/>
      <w:szCs w:val="24"/>
    </w:rPr>
  </w:style>
  <w:style w:type="character" w:customStyle="1" w:styleId="ListLabel377">
    <w:name w:val="ListLabel 377"/>
    <w:qFormat/>
    <w:rsid w:val="00D56559"/>
    <w:rPr>
      <w:rFonts w:cs="Wingdings"/>
      <w:b/>
    </w:rPr>
  </w:style>
  <w:style w:type="character" w:customStyle="1" w:styleId="ListLabel378">
    <w:name w:val="ListLabel 378"/>
    <w:qFormat/>
    <w:rsid w:val="00D56559"/>
    <w:rPr>
      <w:rFonts w:cs="Courier New"/>
      <w:b/>
      <w:sz w:val="24"/>
    </w:rPr>
  </w:style>
  <w:style w:type="character" w:customStyle="1" w:styleId="ListLabel379">
    <w:name w:val="ListLabel 379"/>
    <w:qFormat/>
    <w:rsid w:val="00D56559"/>
    <w:rPr>
      <w:rFonts w:cs="Wingdings"/>
    </w:rPr>
  </w:style>
  <w:style w:type="character" w:customStyle="1" w:styleId="ListLabel380">
    <w:name w:val="ListLabel 380"/>
    <w:qFormat/>
    <w:rsid w:val="00D56559"/>
    <w:rPr>
      <w:rFonts w:cs="Symbol"/>
    </w:rPr>
  </w:style>
  <w:style w:type="character" w:customStyle="1" w:styleId="ListLabel381">
    <w:name w:val="ListLabel 381"/>
    <w:qFormat/>
    <w:rsid w:val="00D56559"/>
    <w:rPr>
      <w:rFonts w:cs="Courier New"/>
    </w:rPr>
  </w:style>
  <w:style w:type="character" w:customStyle="1" w:styleId="ListLabel382">
    <w:name w:val="ListLabel 382"/>
    <w:qFormat/>
    <w:rsid w:val="00D56559"/>
    <w:rPr>
      <w:rFonts w:cs="Wingdings"/>
    </w:rPr>
  </w:style>
  <w:style w:type="character" w:customStyle="1" w:styleId="ListLabel383">
    <w:name w:val="ListLabel 383"/>
    <w:qFormat/>
    <w:rsid w:val="00D56559"/>
    <w:rPr>
      <w:rFonts w:cs="Symbol"/>
    </w:rPr>
  </w:style>
  <w:style w:type="character" w:customStyle="1" w:styleId="ListLabel384">
    <w:name w:val="ListLabel 384"/>
    <w:qFormat/>
    <w:rsid w:val="00D56559"/>
    <w:rPr>
      <w:rFonts w:cs="Courier New"/>
    </w:rPr>
  </w:style>
  <w:style w:type="character" w:customStyle="1" w:styleId="ListLabel385">
    <w:name w:val="ListLabel 385"/>
    <w:qFormat/>
    <w:rsid w:val="00D56559"/>
    <w:rPr>
      <w:rFonts w:cs="Wingdings"/>
    </w:rPr>
  </w:style>
  <w:style w:type="character" w:customStyle="1" w:styleId="ListLabel386">
    <w:name w:val="ListLabel 386"/>
    <w:qFormat/>
    <w:rsid w:val="00D56559"/>
    <w:rPr>
      <w:b/>
      <w:sz w:val="24"/>
    </w:rPr>
  </w:style>
  <w:style w:type="character" w:customStyle="1" w:styleId="ListLabel387">
    <w:name w:val="ListLabel 387"/>
    <w:qFormat/>
    <w:rsid w:val="00D56559"/>
    <w:rPr>
      <w:sz w:val="24"/>
    </w:rPr>
  </w:style>
  <w:style w:type="character" w:customStyle="1" w:styleId="ListLabel388">
    <w:name w:val="ListLabel 388"/>
    <w:qFormat/>
    <w:rsid w:val="00D56559"/>
    <w:rPr>
      <w:sz w:val="24"/>
    </w:rPr>
  </w:style>
  <w:style w:type="character" w:customStyle="1" w:styleId="ListLabel389">
    <w:name w:val="ListLabel 389"/>
    <w:qFormat/>
    <w:rsid w:val="00D56559"/>
    <w:rPr>
      <w:b w:val="0"/>
      <w:sz w:val="22"/>
    </w:rPr>
  </w:style>
  <w:style w:type="character" w:customStyle="1" w:styleId="ListLabel390">
    <w:name w:val="ListLabel 390"/>
    <w:qFormat/>
    <w:rsid w:val="00D56559"/>
    <w:rPr>
      <w:rFonts w:cs="Courier New"/>
    </w:rPr>
  </w:style>
  <w:style w:type="character" w:customStyle="1" w:styleId="ListLabel391">
    <w:name w:val="ListLabel 391"/>
    <w:qFormat/>
    <w:rsid w:val="00D56559"/>
    <w:rPr>
      <w:rFonts w:cs="Wingdings"/>
    </w:rPr>
  </w:style>
  <w:style w:type="character" w:customStyle="1" w:styleId="ListLabel392">
    <w:name w:val="ListLabel 392"/>
    <w:qFormat/>
    <w:rsid w:val="00D56559"/>
    <w:rPr>
      <w:rFonts w:cs="Symbol"/>
    </w:rPr>
  </w:style>
  <w:style w:type="character" w:customStyle="1" w:styleId="ListLabel393">
    <w:name w:val="ListLabel 393"/>
    <w:qFormat/>
    <w:rsid w:val="00D56559"/>
    <w:rPr>
      <w:rFonts w:cs="Courier New"/>
    </w:rPr>
  </w:style>
  <w:style w:type="character" w:customStyle="1" w:styleId="ListLabel394">
    <w:name w:val="ListLabel 394"/>
    <w:qFormat/>
    <w:rsid w:val="00D56559"/>
    <w:rPr>
      <w:rFonts w:cs="Wingdings"/>
    </w:rPr>
  </w:style>
  <w:style w:type="character" w:customStyle="1" w:styleId="ListLabel395">
    <w:name w:val="ListLabel 395"/>
    <w:qFormat/>
    <w:rsid w:val="00D56559"/>
    <w:rPr>
      <w:rFonts w:cs="Symbol"/>
    </w:rPr>
  </w:style>
  <w:style w:type="character" w:customStyle="1" w:styleId="ListLabel396">
    <w:name w:val="ListLabel 396"/>
    <w:qFormat/>
    <w:rsid w:val="00D56559"/>
    <w:rPr>
      <w:rFonts w:cs="Courier New"/>
    </w:rPr>
  </w:style>
  <w:style w:type="character" w:customStyle="1" w:styleId="ListLabel397">
    <w:name w:val="ListLabel 397"/>
    <w:qFormat/>
    <w:rsid w:val="00D56559"/>
    <w:rPr>
      <w:rFonts w:cs="Wingdings"/>
    </w:rPr>
  </w:style>
  <w:style w:type="character" w:customStyle="1" w:styleId="ListLabel398">
    <w:name w:val="ListLabel 398"/>
    <w:qFormat/>
    <w:rsid w:val="00D56559"/>
    <w:rPr>
      <w:sz w:val="24"/>
    </w:rPr>
  </w:style>
  <w:style w:type="character" w:customStyle="1" w:styleId="ListLabel399">
    <w:name w:val="ListLabel 399"/>
    <w:qFormat/>
    <w:rsid w:val="00D56559"/>
    <w:rPr>
      <w:b/>
      <w:sz w:val="24"/>
    </w:rPr>
  </w:style>
  <w:style w:type="character" w:customStyle="1" w:styleId="ListLabel400">
    <w:name w:val="ListLabel 400"/>
    <w:qFormat/>
    <w:rsid w:val="00D56559"/>
    <w:rPr>
      <w:b/>
      <w:sz w:val="28"/>
    </w:rPr>
  </w:style>
  <w:style w:type="character" w:customStyle="1" w:styleId="ListLabel401">
    <w:name w:val="ListLabel 401"/>
    <w:qFormat/>
    <w:rsid w:val="00D56559"/>
    <w:rPr>
      <w:rFonts w:cs="Times New Roman"/>
      <w:sz w:val="24"/>
    </w:rPr>
  </w:style>
  <w:style w:type="character" w:customStyle="1" w:styleId="ListLabel402">
    <w:name w:val="ListLabel 402"/>
    <w:qFormat/>
    <w:rsid w:val="00D56559"/>
    <w:rPr>
      <w:rFonts w:cs="Courier New"/>
    </w:rPr>
  </w:style>
  <w:style w:type="character" w:customStyle="1" w:styleId="ListLabel403">
    <w:name w:val="ListLabel 403"/>
    <w:qFormat/>
    <w:rsid w:val="00D56559"/>
    <w:rPr>
      <w:rFonts w:cs="Wingdings"/>
    </w:rPr>
  </w:style>
  <w:style w:type="character" w:customStyle="1" w:styleId="ListLabel404">
    <w:name w:val="ListLabel 404"/>
    <w:qFormat/>
    <w:rsid w:val="00D56559"/>
    <w:rPr>
      <w:rFonts w:cs="Symbol"/>
    </w:rPr>
  </w:style>
  <w:style w:type="character" w:customStyle="1" w:styleId="ListLabel405">
    <w:name w:val="ListLabel 405"/>
    <w:qFormat/>
    <w:rsid w:val="00D56559"/>
    <w:rPr>
      <w:rFonts w:cs="Courier New"/>
    </w:rPr>
  </w:style>
  <w:style w:type="character" w:customStyle="1" w:styleId="ListLabel406">
    <w:name w:val="ListLabel 406"/>
    <w:qFormat/>
    <w:rsid w:val="00D56559"/>
    <w:rPr>
      <w:rFonts w:cs="Wingdings"/>
    </w:rPr>
  </w:style>
  <w:style w:type="character" w:customStyle="1" w:styleId="ListLabel407">
    <w:name w:val="ListLabel 407"/>
    <w:qFormat/>
    <w:rsid w:val="00D56559"/>
    <w:rPr>
      <w:rFonts w:cs="Symbol"/>
    </w:rPr>
  </w:style>
  <w:style w:type="character" w:customStyle="1" w:styleId="ListLabel408">
    <w:name w:val="ListLabel 408"/>
    <w:qFormat/>
    <w:rsid w:val="00D56559"/>
    <w:rPr>
      <w:rFonts w:cs="Courier New"/>
    </w:rPr>
  </w:style>
  <w:style w:type="character" w:customStyle="1" w:styleId="ListLabel409">
    <w:name w:val="ListLabel 409"/>
    <w:qFormat/>
    <w:rsid w:val="00D56559"/>
    <w:rPr>
      <w:rFonts w:cs="Wingdings"/>
    </w:rPr>
  </w:style>
  <w:style w:type="character" w:customStyle="1" w:styleId="ListLabel410">
    <w:name w:val="ListLabel 410"/>
    <w:qFormat/>
    <w:rsid w:val="00D56559"/>
    <w:rPr>
      <w:rFonts w:eastAsia="Calibri" w:cs="Times New Roman"/>
      <w:b w:val="0"/>
      <w:sz w:val="24"/>
    </w:rPr>
  </w:style>
  <w:style w:type="character" w:customStyle="1" w:styleId="ListLabel411">
    <w:name w:val="ListLabel 411"/>
    <w:qFormat/>
    <w:rsid w:val="00D56559"/>
    <w:rPr>
      <w:b/>
      <w:sz w:val="24"/>
    </w:rPr>
  </w:style>
  <w:style w:type="character" w:customStyle="1" w:styleId="ListLabel412">
    <w:name w:val="ListLabel 412"/>
    <w:qFormat/>
    <w:rsid w:val="00D56559"/>
    <w:rPr>
      <w:rFonts w:cs="Times New Roman"/>
    </w:rPr>
  </w:style>
  <w:style w:type="character" w:customStyle="1" w:styleId="ListLabel413">
    <w:name w:val="ListLabel 413"/>
    <w:qFormat/>
    <w:rsid w:val="00D56559"/>
    <w:rPr>
      <w:rFonts w:cs="Times New Roman"/>
      <w:b/>
    </w:rPr>
  </w:style>
  <w:style w:type="character" w:customStyle="1" w:styleId="ListLabel414">
    <w:name w:val="ListLabel 414"/>
    <w:qFormat/>
    <w:rsid w:val="00D56559"/>
    <w:rPr>
      <w:rFonts w:cs="Times New Roman"/>
    </w:rPr>
  </w:style>
  <w:style w:type="character" w:customStyle="1" w:styleId="ListLabel415">
    <w:name w:val="ListLabel 415"/>
    <w:qFormat/>
    <w:rsid w:val="00D56559"/>
    <w:rPr>
      <w:rFonts w:cs="Times New Roman"/>
    </w:rPr>
  </w:style>
  <w:style w:type="character" w:customStyle="1" w:styleId="ListLabel416">
    <w:name w:val="ListLabel 416"/>
    <w:qFormat/>
    <w:rsid w:val="00D56559"/>
    <w:rPr>
      <w:rFonts w:cs="Times New Roman"/>
    </w:rPr>
  </w:style>
  <w:style w:type="character" w:customStyle="1" w:styleId="ListLabel417">
    <w:name w:val="ListLabel 417"/>
    <w:qFormat/>
    <w:rsid w:val="00D56559"/>
    <w:rPr>
      <w:rFonts w:cs="Times New Roman"/>
    </w:rPr>
  </w:style>
  <w:style w:type="character" w:customStyle="1" w:styleId="ListLabel418">
    <w:name w:val="ListLabel 418"/>
    <w:qFormat/>
    <w:rsid w:val="00D56559"/>
    <w:rPr>
      <w:rFonts w:cs="Times New Roman"/>
    </w:rPr>
  </w:style>
  <w:style w:type="character" w:customStyle="1" w:styleId="ListLabel419">
    <w:name w:val="ListLabel 419"/>
    <w:qFormat/>
    <w:rsid w:val="00D56559"/>
    <w:rPr>
      <w:rFonts w:cs="Times New Roman"/>
    </w:rPr>
  </w:style>
  <w:style w:type="character" w:customStyle="1" w:styleId="ListLabel420">
    <w:name w:val="ListLabel 420"/>
    <w:qFormat/>
    <w:rsid w:val="00D56559"/>
    <w:rPr>
      <w:rFonts w:ascii="Calibri" w:eastAsia="Times New Roman" w:hAnsi="Calibri" w:cs="Arial"/>
    </w:rPr>
  </w:style>
  <w:style w:type="character" w:customStyle="1" w:styleId="ListLabel421">
    <w:name w:val="ListLabel 421"/>
    <w:qFormat/>
    <w:rsid w:val="00D56559"/>
    <w:rPr>
      <w:b/>
    </w:rPr>
  </w:style>
  <w:style w:type="character" w:customStyle="1" w:styleId="ListLabel422">
    <w:name w:val="ListLabel 422"/>
    <w:qFormat/>
    <w:rsid w:val="00D56559"/>
    <w:rPr>
      <w:sz w:val="28"/>
      <w:szCs w:val="24"/>
    </w:rPr>
  </w:style>
  <w:style w:type="character" w:customStyle="1" w:styleId="ListLabel423">
    <w:name w:val="ListLabel 423"/>
    <w:qFormat/>
    <w:rsid w:val="00D56559"/>
    <w:rPr>
      <w:b/>
      <w:sz w:val="20"/>
    </w:rPr>
  </w:style>
  <w:style w:type="character" w:customStyle="1" w:styleId="ListLabel424">
    <w:name w:val="ListLabel 424"/>
    <w:qFormat/>
    <w:rsid w:val="00D56559"/>
    <w:rPr>
      <w:sz w:val="24"/>
      <w:szCs w:val="24"/>
    </w:rPr>
  </w:style>
  <w:style w:type="character" w:customStyle="1" w:styleId="ListLabel425">
    <w:name w:val="ListLabel 425"/>
    <w:qFormat/>
    <w:rsid w:val="00D56559"/>
    <w:rPr>
      <w:sz w:val="24"/>
      <w:szCs w:val="24"/>
    </w:rPr>
  </w:style>
  <w:style w:type="character" w:customStyle="1" w:styleId="ListLabel426">
    <w:name w:val="ListLabel 426"/>
    <w:qFormat/>
    <w:rsid w:val="00D56559"/>
    <w:rPr>
      <w:rFonts w:cs="Symbol"/>
    </w:rPr>
  </w:style>
  <w:style w:type="character" w:customStyle="1" w:styleId="ListLabel427">
    <w:name w:val="ListLabel 427"/>
    <w:qFormat/>
    <w:rsid w:val="00D56559"/>
    <w:rPr>
      <w:rFonts w:cs="Symbol"/>
    </w:rPr>
  </w:style>
  <w:style w:type="character" w:customStyle="1" w:styleId="ListLabel428">
    <w:name w:val="ListLabel 428"/>
    <w:qFormat/>
    <w:rsid w:val="00D56559"/>
    <w:rPr>
      <w:rFonts w:cs="Courier New"/>
    </w:rPr>
  </w:style>
  <w:style w:type="character" w:customStyle="1" w:styleId="ListLabel429">
    <w:name w:val="ListLabel 429"/>
    <w:qFormat/>
    <w:rsid w:val="00D56559"/>
    <w:rPr>
      <w:rFonts w:cs="Wingdings"/>
    </w:rPr>
  </w:style>
  <w:style w:type="character" w:customStyle="1" w:styleId="ListLabel430">
    <w:name w:val="ListLabel 430"/>
    <w:qFormat/>
    <w:rsid w:val="00D56559"/>
    <w:rPr>
      <w:rFonts w:cs="Symbol"/>
    </w:rPr>
  </w:style>
  <w:style w:type="character" w:customStyle="1" w:styleId="ListLabel431">
    <w:name w:val="ListLabel 431"/>
    <w:qFormat/>
    <w:rsid w:val="00D56559"/>
    <w:rPr>
      <w:rFonts w:cs="Courier New"/>
    </w:rPr>
  </w:style>
  <w:style w:type="character" w:customStyle="1" w:styleId="ListLabel432">
    <w:name w:val="ListLabel 432"/>
    <w:qFormat/>
    <w:rsid w:val="00D56559"/>
    <w:rPr>
      <w:rFonts w:cs="Wingdings"/>
    </w:rPr>
  </w:style>
  <w:style w:type="character" w:customStyle="1" w:styleId="ListLabel433">
    <w:name w:val="ListLabel 433"/>
    <w:qFormat/>
    <w:rsid w:val="00D56559"/>
    <w:rPr>
      <w:rFonts w:cs="Symbol"/>
    </w:rPr>
  </w:style>
  <w:style w:type="character" w:customStyle="1" w:styleId="ListLabel434">
    <w:name w:val="ListLabel 434"/>
    <w:qFormat/>
    <w:rsid w:val="00D56559"/>
    <w:rPr>
      <w:rFonts w:cs="Courier New"/>
    </w:rPr>
  </w:style>
  <w:style w:type="character" w:customStyle="1" w:styleId="ListLabel435">
    <w:name w:val="ListLabel 435"/>
    <w:qFormat/>
    <w:rsid w:val="00D56559"/>
    <w:rPr>
      <w:rFonts w:cs="Wingdings"/>
    </w:rPr>
  </w:style>
  <w:style w:type="character" w:customStyle="1" w:styleId="ListLabel436">
    <w:name w:val="ListLabel 436"/>
    <w:qFormat/>
    <w:rsid w:val="00D56559"/>
    <w:rPr>
      <w:b w:val="0"/>
      <w:sz w:val="20"/>
    </w:rPr>
  </w:style>
  <w:style w:type="character" w:customStyle="1" w:styleId="ListLabel437">
    <w:name w:val="ListLabel 437"/>
    <w:qFormat/>
    <w:rsid w:val="00D56559"/>
    <w:rPr>
      <w:b/>
    </w:rPr>
  </w:style>
  <w:style w:type="character" w:customStyle="1" w:styleId="ListLabel438">
    <w:name w:val="ListLabel 438"/>
    <w:qFormat/>
    <w:rsid w:val="00D56559"/>
    <w:rPr>
      <w:b/>
    </w:rPr>
  </w:style>
  <w:style w:type="character" w:customStyle="1" w:styleId="ListLabel439">
    <w:name w:val="ListLabel 439"/>
    <w:qFormat/>
    <w:rsid w:val="00D56559"/>
    <w:rPr>
      <w:rFonts w:cs="Times New Roman"/>
      <w:sz w:val="24"/>
    </w:rPr>
  </w:style>
  <w:style w:type="character" w:customStyle="1" w:styleId="ListLabel440">
    <w:name w:val="ListLabel 440"/>
    <w:qFormat/>
    <w:rsid w:val="00D56559"/>
    <w:rPr>
      <w:rFonts w:cs="Times New Roman"/>
    </w:rPr>
  </w:style>
  <w:style w:type="character" w:customStyle="1" w:styleId="ListLabel441">
    <w:name w:val="ListLabel 441"/>
    <w:qFormat/>
    <w:rsid w:val="00D56559"/>
    <w:rPr>
      <w:rFonts w:cs="Times New Roman"/>
    </w:rPr>
  </w:style>
  <w:style w:type="character" w:customStyle="1" w:styleId="ListLabel442">
    <w:name w:val="ListLabel 442"/>
    <w:qFormat/>
    <w:rsid w:val="00D56559"/>
    <w:rPr>
      <w:rFonts w:cs="Times New Roman"/>
    </w:rPr>
  </w:style>
  <w:style w:type="character" w:customStyle="1" w:styleId="ListLabel443">
    <w:name w:val="ListLabel 443"/>
    <w:qFormat/>
    <w:rsid w:val="00D56559"/>
    <w:rPr>
      <w:rFonts w:cs="Times New Roman"/>
    </w:rPr>
  </w:style>
  <w:style w:type="character" w:customStyle="1" w:styleId="ListLabel444">
    <w:name w:val="ListLabel 444"/>
    <w:qFormat/>
    <w:rsid w:val="00D56559"/>
    <w:rPr>
      <w:rFonts w:cs="Times New Roman"/>
    </w:rPr>
  </w:style>
  <w:style w:type="character" w:customStyle="1" w:styleId="ListLabel445">
    <w:name w:val="ListLabel 445"/>
    <w:qFormat/>
    <w:rsid w:val="00D56559"/>
    <w:rPr>
      <w:rFonts w:cs="Times New Roman"/>
    </w:rPr>
  </w:style>
  <w:style w:type="character" w:customStyle="1" w:styleId="ListLabel446">
    <w:name w:val="ListLabel 446"/>
    <w:qFormat/>
    <w:rsid w:val="00D56559"/>
    <w:rPr>
      <w:rFonts w:cs="Times New Roman"/>
    </w:rPr>
  </w:style>
  <w:style w:type="character" w:customStyle="1" w:styleId="ListLabel447">
    <w:name w:val="ListLabel 447"/>
    <w:qFormat/>
    <w:rsid w:val="00D56559"/>
    <w:rPr>
      <w:rFonts w:cs="Times New Roman"/>
    </w:rPr>
  </w:style>
  <w:style w:type="character" w:customStyle="1" w:styleId="ListLabel448">
    <w:name w:val="ListLabel 448"/>
    <w:qFormat/>
    <w:rsid w:val="00D56559"/>
    <w:rPr>
      <w:rFonts w:cs="Times New Roman"/>
      <w:sz w:val="24"/>
    </w:rPr>
  </w:style>
  <w:style w:type="character" w:customStyle="1" w:styleId="ListLabel449">
    <w:name w:val="ListLabel 449"/>
    <w:qFormat/>
    <w:rsid w:val="00D56559"/>
    <w:rPr>
      <w:rFonts w:cs="Times New Roman"/>
    </w:rPr>
  </w:style>
  <w:style w:type="character" w:customStyle="1" w:styleId="ListLabel450">
    <w:name w:val="ListLabel 450"/>
    <w:qFormat/>
    <w:rsid w:val="00D56559"/>
    <w:rPr>
      <w:rFonts w:cs="Times New Roman"/>
    </w:rPr>
  </w:style>
  <w:style w:type="character" w:customStyle="1" w:styleId="ListLabel451">
    <w:name w:val="ListLabel 451"/>
    <w:qFormat/>
    <w:rsid w:val="00D56559"/>
    <w:rPr>
      <w:rFonts w:cs="Times New Roman"/>
    </w:rPr>
  </w:style>
  <w:style w:type="character" w:customStyle="1" w:styleId="ListLabel452">
    <w:name w:val="ListLabel 452"/>
    <w:qFormat/>
    <w:rsid w:val="00D56559"/>
    <w:rPr>
      <w:rFonts w:cs="Times New Roman"/>
    </w:rPr>
  </w:style>
  <w:style w:type="character" w:customStyle="1" w:styleId="ListLabel453">
    <w:name w:val="ListLabel 453"/>
    <w:qFormat/>
    <w:rsid w:val="00D56559"/>
    <w:rPr>
      <w:rFonts w:cs="Times New Roman"/>
    </w:rPr>
  </w:style>
  <w:style w:type="character" w:customStyle="1" w:styleId="ListLabel454">
    <w:name w:val="ListLabel 454"/>
    <w:qFormat/>
    <w:rsid w:val="00D56559"/>
    <w:rPr>
      <w:rFonts w:cs="Times New Roman"/>
    </w:rPr>
  </w:style>
  <w:style w:type="character" w:customStyle="1" w:styleId="ListLabel455">
    <w:name w:val="ListLabel 455"/>
    <w:qFormat/>
    <w:rsid w:val="00D56559"/>
    <w:rPr>
      <w:rFonts w:cs="Times New Roman"/>
    </w:rPr>
  </w:style>
  <w:style w:type="character" w:customStyle="1" w:styleId="ListLabel456">
    <w:name w:val="ListLabel 456"/>
    <w:qFormat/>
    <w:rsid w:val="00D56559"/>
    <w:rPr>
      <w:rFonts w:cs="Times New Roman"/>
    </w:rPr>
  </w:style>
  <w:style w:type="character" w:customStyle="1" w:styleId="ListLabel457">
    <w:name w:val="ListLabel 457"/>
    <w:qFormat/>
    <w:rsid w:val="00D56559"/>
    <w:rPr>
      <w:rFonts w:eastAsia="Times New Roman" w:cs="Times New Roman"/>
      <w:sz w:val="24"/>
    </w:rPr>
  </w:style>
  <w:style w:type="character" w:customStyle="1" w:styleId="ListLabel458">
    <w:name w:val="ListLabel 458"/>
    <w:qFormat/>
    <w:rsid w:val="00D56559"/>
    <w:rPr>
      <w:rFonts w:cs="Times New Roman"/>
    </w:rPr>
  </w:style>
  <w:style w:type="character" w:customStyle="1" w:styleId="ListLabel459">
    <w:name w:val="ListLabel 459"/>
    <w:qFormat/>
    <w:rsid w:val="00D56559"/>
    <w:rPr>
      <w:rFonts w:cs="Times New Roman"/>
    </w:rPr>
  </w:style>
  <w:style w:type="character" w:customStyle="1" w:styleId="ListLabel460">
    <w:name w:val="ListLabel 460"/>
    <w:qFormat/>
    <w:rsid w:val="00D56559"/>
    <w:rPr>
      <w:rFonts w:cs="Times New Roman"/>
    </w:rPr>
  </w:style>
  <w:style w:type="character" w:customStyle="1" w:styleId="ListLabel461">
    <w:name w:val="ListLabel 461"/>
    <w:qFormat/>
    <w:rsid w:val="00D56559"/>
    <w:rPr>
      <w:rFonts w:cs="Times New Roman"/>
    </w:rPr>
  </w:style>
  <w:style w:type="character" w:customStyle="1" w:styleId="ListLabel462">
    <w:name w:val="ListLabel 462"/>
    <w:qFormat/>
    <w:rsid w:val="00D56559"/>
    <w:rPr>
      <w:rFonts w:cs="Times New Roman"/>
    </w:rPr>
  </w:style>
  <w:style w:type="character" w:customStyle="1" w:styleId="ListLabel463">
    <w:name w:val="ListLabel 463"/>
    <w:qFormat/>
    <w:rsid w:val="00D56559"/>
    <w:rPr>
      <w:rFonts w:cs="Times New Roman"/>
    </w:rPr>
  </w:style>
  <w:style w:type="character" w:customStyle="1" w:styleId="ListLabel464">
    <w:name w:val="ListLabel 464"/>
    <w:qFormat/>
    <w:rsid w:val="00D56559"/>
    <w:rPr>
      <w:rFonts w:cs="Times New Roman"/>
    </w:rPr>
  </w:style>
  <w:style w:type="character" w:customStyle="1" w:styleId="ListLabel465">
    <w:name w:val="ListLabel 465"/>
    <w:qFormat/>
    <w:rsid w:val="00D56559"/>
    <w:rPr>
      <w:rFonts w:cs="Times New Roman"/>
    </w:rPr>
  </w:style>
  <w:style w:type="character" w:customStyle="1" w:styleId="ListLabel466">
    <w:name w:val="ListLabel 466"/>
    <w:qFormat/>
    <w:rsid w:val="00D56559"/>
    <w:rPr>
      <w:rFonts w:cs="Times New Roman"/>
      <w:b/>
      <w:sz w:val="24"/>
    </w:rPr>
  </w:style>
  <w:style w:type="character" w:customStyle="1" w:styleId="ListLabel467">
    <w:name w:val="ListLabel 467"/>
    <w:qFormat/>
    <w:rsid w:val="00D56559"/>
    <w:rPr>
      <w:rFonts w:cs="Times New Roman"/>
    </w:rPr>
  </w:style>
  <w:style w:type="character" w:customStyle="1" w:styleId="ListLabel468">
    <w:name w:val="ListLabel 468"/>
    <w:qFormat/>
    <w:rsid w:val="00D56559"/>
    <w:rPr>
      <w:rFonts w:cs="Times New Roman"/>
    </w:rPr>
  </w:style>
  <w:style w:type="character" w:customStyle="1" w:styleId="ListLabel469">
    <w:name w:val="ListLabel 469"/>
    <w:qFormat/>
    <w:rsid w:val="00D56559"/>
    <w:rPr>
      <w:rFonts w:cs="Times New Roman"/>
    </w:rPr>
  </w:style>
  <w:style w:type="character" w:customStyle="1" w:styleId="ListLabel470">
    <w:name w:val="ListLabel 470"/>
    <w:qFormat/>
    <w:rsid w:val="00D56559"/>
    <w:rPr>
      <w:rFonts w:cs="Times New Roman"/>
    </w:rPr>
  </w:style>
  <w:style w:type="character" w:customStyle="1" w:styleId="ListLabel471">
    <w:name w:val="ListLabel 471"/>
    <w:qFormat/>
    <w:rsid w:val="00D56559"/>
    <w:rPr>
      <w:rFonts w:cs="Times New Roman"/>
    </w:rPr>
  </w:style>
  <w:style w:type="character" w:customStyle="1" w:styleId="ListLabel472">
    <w:name w:val="ListLabel 472"/>
    <w:qFormat/>
    <w:rsid w:val="00D56559"/>
    <w:rPr>
      <w:rFonts w:cs="Times New Roman"/>
    </w:rPr>
  </w:style>
  <w:style w:type="character" w:customStyle="1" w:styleId="ListLabel473">
    <w:name w:val="ListLabel 473"/>
    <w:qFormat/>
    <w:rsid w:val="00D56559"/>
    <w:rPr>
      <w:rFonts w:cs="Times New Roman"/>
    </w:rPr>
  </w:style>
  <w:style w:type="character" w:customStyle="1" w:styleId="ListLabel474">
    <w:name w:val="ListLabel 474"/>
    <w:qFormat/>
    <w:rsid w:val="00D56559"/>
    <w:rPr>
      <w:rFonts w:cs="Times New Roman"/>
    </w:rPr>
  </w:style>
  <w:style w:type="character" w:customStyle="1" w:styleId="ListLabel475">
    <w:name w:val="ListLabel 475"/>
    <w:qFormat/>
    <w:rsid w:val="00D56559"/>
    <w:rPr>
      <w:rFonts w:cs="Times New Roman"/>
      <w:b/>
      <w:sz w:val="24"/>
    </w:rPr>
  </w:style>
  <w:style w:type="character" w:customStyle="1" w:styleId="ListLabel476">
    <w:name w:val="ListLabel 476"/>
    <w:qFormat/>
    <w:rsid w:val="00D56559"/>
    <w:rPr>
      <w:rFonts w:cs="Times New Roman"/>
      <w:b/>
      <w:sz w:val="24"/>
    </w:rPr>
  </w:style>
  <w:style w:type="character" w:customStyle="1" w:styleId="ListLabel477">
    <w:name w:val="ListLabel 477"/>
    <w:qFormat/>
    <w:rsid w:val="00D56559"/>
    <w:rPr>
      <w:rFonts w:cs="Times New Roman"/>
    </w:rPr>
  </w:style>
  <w:style w:type="character" w:customStyle="1" w:styleId="ListLabel478">
    <w:name w:val="ListLabel 478"/>
    <w:qFormat/>
    <w:rsid w:val="00D56559"/>
    <w:rPr>
      <w:rFonts w:cs="Times New Roman"/>
    </w:rPr>
  </w:style>
  <w:style w:type="character" w:customStyle="1" w:styleId="ListLabel479">
    <w:name w:val="ListLabel 479"/>
    <w:qFormat/>
    <w:rsid w:val="00D56559"/>
    <w:rPr>
      <w:rFonts w:cs="Times New Roman"/>
    </w:rPr>
  </w:style>
  <w:style w:type="character" w:customStyle="1" w:styleId="ListLabel480">
    <w:name w:val="ListLabel 480"/>
    <w:qFormat/>
    <w:rsid w:val="00D56559"/>
    <w:rPr>
      <w:rFonts w:cs="Times New Roman"/>
    </w:rPr>
  </w:style>
  <w:style w:type="character" w:customStyle="1" w:styleId="ListLabel481">
    <w:name w:val="ListLabel 481"/>
    <w:qFormat/>
    <w:rsid w:val="00D56559"/>
    <w:rPr>
      <w:rFonts w:cs="Times New Roman"/>
    </w:rPr>
  </w:style>
  <w:style w:type="character" w:customStyle="1" w:styleId="ListLabel482">
    <w:name w:val="ListLabel 482"/>
    <w:qFormat/>
    <w:rsid w:val="00D56559"/>
    <w:rPr>
      <w:rFonts w:cs="Times New Roman"/>
    </w:rPr>
  </w:style>
  <w:style w:type="character" w:customStyle="1" w:styleId="ListLabel483">
    <w:name w:val="ListLabel 483"/>
    <w:qFormat/>
    <w:rsid w:val="00D56559"/>
    <w:rPr>
      <w:rFonts w:cs="Times New Roman"/>
    </w:rPr>
  </w:style>
  <w:style w:type="character" w:customStyle="1" w:styleId="ListLabel484">
    <w:name w:val="ListLabel 484"/>
    <w:qFormat/>
    <w:rsid w:val="00D56559"/>
    <w:rPr>
      <w:rFonts w:cs="Times New Roman"/>
      <w:b/>
      <w:sz w:val="24"/>
    </w:rPr>
  </w:style>
  <w:style w:type="character" w:customStyle="1" w:styleId="ListLabel485">
    <w:name w:val="ListLabel 485"/>
    <w:qFormat/>
    <w:rsid w:val="00D56559"/>
    <w:rPr>
      <w:rFonts w:cs="Times New Roman"/>
    </w:rPr>
  </w:style>
  <w:style w:type="character" w:customStyle="1" w:styleId="ListLabel486">
    <w:name w:val="ListLabel 486"/>
    <w:qFormat/>
    <w:rsid w:val="00D56559"/>
    <w:rPr>
      <w:rFonts w:cs="Times New Roman"/>
    </w:rPr>
  </w:style>
  <w:style w:type="character" w:customStyle="1" w:styleId="ListLabel487">
    <w:name w:val="ListLabel 487"/>
    <w:qFormat/>
    <w:rsid w:val="00D56559"/>
    <w:rPr>
      <w:rFonts w:cs="Times New Roman"/>
    </w:rPr>
  </w:style>
  <w:style w:type="character" w:customStyle="1" w:styleId="ListLabel488">
    <w:name w:val="ListLabel 488"/>
    <w:qFormat/>
    <w:rsid w:val="00D56559"/>
    <w:rPr>
      <w:rFonts w:cs="Times New Roman"/>
    </w:rPr>
  </w:style>
  <w:style w:type="character" w:customStyle="1" w:styleId="ListLabel489">
    <w:name w:val="ListLabel 489"/>
    <w:qFormat/>
    <w:rsid w:val="00D56559"/>
    <w:rPr>
      <w:rFonts w:cs="Times New Roman"/>
    </w:rPr>
  </w:style>
  <w:style w:type="character" w:customStyle="1" w:styleId="ListLabel490">
    <w:name w:val="ListLabel 490"/>
    <w:qFormat/>
    <w:rsid w:val="00D56559"/>
    <w:rPr>
      <w:rFonts w:cs="Times New Roman"/>
    </w:rPr>
  </w:style>
  <w:style w:type="character" w:customStyle="1" w:styleId="ListLabel491">
    <w:name w:val="ListLabel 491"/>
    <w:qFormat/>
    <w:rsid w:val="00D56559"/>
    <w:rPr>
      <w:rFonts w:cs="Times New Roman"/>
    </w:rPr>
  </w:style>
  <w:style w:type="character" w:customStyle="1" w:styleId="ListLabel492">
    <w:name w:val="ListLabel 492"/>
    <w:qFormat/>
    <w:rsid w:val="00D56559"/>
    <w:rPr>
      <w:rFonts w:cs="Times New Roman"/>
    </w:rPr>
  </w:style>
  <w:style w:type="character" w:customStyle="1" w:styleId="ListLabel493">
    <w:name w:val="ListLabel 493"/>
    <w:qFormat/>
    <w:rsid w:val="00D56559"/>
    <w:rPr>
      <w:rFonts w:cs="Arial"/>
    </w:rPr>
  </w:style>
  <w:style w:type="character" w:customStyle="1" w:styleId="ListLabel494">
    <w:name w:val="ListLabel 494"/>
    <w:qFormat/>
    <w:rsid w:val="00D56559"/>
    <w:rPr>
      <w:rFonts w:cs="Times New Roman"/>
    </w:rPr>
  </w:style>
  <w:style w:type="character" w:customStyle="1" w:styleId="ListLabel495">
    <w:name w:val="ListLabel 495"/>
    <w:qFormat/>
    <w:rsid w:val="00D56559"/>
    <w:rPr>
      <w:rFonts w:cs="Times New Roman"/>
    </w:rPr>
  </w:style>
  <w:style w:type="character" w:customStyle="1" w:styleId="ListLabel496">
    <w:name w:val="ListLabel 496"/>
    <w:qFormat/>
    <w:rsid w:val="00D56559"/>
    <w:rPr>
      <w:rFonts w:cs="Times New Roman"/>
    </w:rPr>
  </w:style>
  <w:style w:type="character" w:customStyle="1" w:styleId="ListLabel497">
    <w:name w:val="ListLabel 497"/>
    <w:qFormat/>
    <w:rsid w:val="00D56559"/>
    <w:rPr>
      <w:rFonts w:cs="Times New Roman"/>
    </w:rPr>
  </w:style>
  <w:style w:type="character" w:customStyle="1" w:styleId="ListLabel498">
    <w:name w:val="ListLabel 498"/>
    <w:qFormat/>
    <w:rsid w:val="00D56559"/>
    <w:rPr>
      <w:rFonts w:cs="Times New Roman"/>
    </w:rPr>
  </w:style>
  <w:style w:type="character" w:customStyle="1" w:styleId="ListLabel499">
    <w:name w:val="ListLabel 499"/>
    <w:qFormat/>
    <w:rsid w:val="00D56559"/>
    <w:rPr>
      <w:rFonts w:cs="Times New Roman"/>
    </w:rPr>
  </w:style>
  <w:style w:type="character" w:customStyle="1" w:styleId="ListLabel500">
    <w:name w:val="ListLabel 500"/>
    <w:qFormat/>
    <w:rsid w:val="00D56559"/>
    <w:rPr>
      <w:rFonts w:cs="Times New Roman"/>
    </w:rPr>
  </w:style>
  <w:style w:type="character" w:customStyle="1" w:styleId="ListLabel501">
    <w:name w:val="ListLabel 501"/>
    <w:qFormat/>
    <w:rsid w:val="00D56559"/>
    <w:rPr>
      <w:rFonts w:cs="Times New Roman"/>
    </w:rPr>
  </w:style>
  <w:style w:type="character" w:customStyle="1" w:styleId="ListLabel502">
    <w:name w:val="ListLabel 502"/>
    <w:qFormat/>
    <w:rsid w:val="00D56559"/>
    <w:rPr>
      <w:rFonts w:cs="Times New Roman"/>
      <w:sz w:val="24"/>
    </w:rPr>
  </w:style>
  <w:style w:type="character" w:customStyle="1" w:styleId="ListLabel503">
    <w:name w:val="ListLabel 503"/>
    <w:qFormat/>
    <w:rsid w:val="00D56559"/>
    <w:rPr>
      <w:rFonts w:cs="Times New Roman"/>
    </w:rPr>
  </w:style>
  <w:style w:type="character" w:customStyle="1" w:styleId="ListLabel504">
    <w:name w:val="ListLabel 504"/>
    <w:qFormat/>
    <w:rsid w:val="00D56559"/>
    <w:rPr>
      <w:rFonts w:cs="Times New Roman"/>
    </w:rPr>
  </w:style>
  <w:style w:type="character" w:customStyle="1" w:styleId="ListLabel505">
    <w:name w:val="ListLabel 505"/>
    <w:qFormat/>
    <w:rsid w:val="00D56559"/>
    <w:rPr>
      <w:rFonts w:cs="Times New Roman"/>
    </w:rPr>
  </w:style>
  <w:style w:type="character" w:customStyle="1" w:styleId="ListLabel506">
    <w:name w:val="ListLabel 506"/>
    <w:qFormat/>
    <w:rsid w:val="00D56559"/>
    <w:rPr>
      <w:rFonts w:cs="Times New Roman"/>
    </w:rPr>
  </w:style>
  <w:style w:type="character" w:customStyle="1" w:styleId="ListLabel507">
    <w:name w:val="ListLabel 507"/>
    <w:qFormat/>
    <w:rsid w:val="00D56559"/>
    <w:rPr>
      <w:rFonts w:cs="Times New Roman"/>
    </w:rPr>
  </w:style>
  <w:style w:type="character" w:customStyle="1" w:styleId="ListLabel508">
    <w:name w:val="ListLabel 508"/>
    <w:qFormat/>
    <w:rsid w:val="00D56559"/>
    <w:rPr>
      <w:rFonts w:cs="Times New Roman"/>
    </w:rPr>
  </w:style>
  <w:style w:type="character" w:customStyle="1" w:styleId="ListLabel509">
    <w:name w:val="ListLabel 509"/>
    <w:qFormat/>
    <w:rsid w:val="00D56559"/>
    <w:rPr>
      <w:rFonts w:cs="Times New Roman"/>
    </w:rPr>
  </w:style>
  <w:style w:type="character" w:customStyle="1" w:styleId="ListLabel510">
    <w:name w:val="ListLabel 510"/>
    <w:qFormat/>
    <w:rsid w:val="00D56559"/>
    <w:rPr>
      <w:rFonts w:cs="Times New Roman"/>
    </w:rPr>
  </w:style>
  <w:style w:type="character" w:customStyle="1" w:styleId="ListLabel511">
    <w:name w:val="ListLabel 511"/>
    <w:qFormat/>
    <w:rsid w:val="00D56559"/>
    <w:rPr>
      <w:sz w:val="20"/>
    </w:rPr>
  </w:style>
  <w:style w:type="character" w:customStyle="1" w:styleId="ListLabel512">
    <w:name w:val="ListLabel 512"/>
    <w:qFormat/>
    <w:rsid w:val="00D56559"/>
    <w:rPr>
      <w:rFonts w:cs="Symbol"/>
    </w:rPr>
  </w:style>
  <w:style w:type="character" w:customStyle="1" w:styleId="ListLabel513">
    <w:name w:val="ListLabel 513"/>
    <w:qFormat/>
    <w:rsid w:val="00D56559"/>
    <w:rPr>
      <w:b/>
      <w:sz w:val="24"/>
    </w:rPr>
  </w:style>
  <w:style w:type="character" w:customStyle="1" w:styleId="ListLabel514">
    <w:name w:val="ListLabel 514"/>
    <w:qFormat/>
    <w:rsid w:val="00D56559"/>
    <w:rPr>
      <w:b/>
      <w:sz w:val="24"/>
    </w:rPr>
  </w:style>
  <w:style w:type="character" w:customStyle="1" w:styleId="ListLabel515">
    <w:name w:val="ListLabel 515"/>
    <w:qFormat/>
    <w:rsid w:val="00D56559"/>
    <w:rPr>
      <w:b w:val="0"/>
      <w:sz w:val="20"/>
    </w:rPr>
  </w:style>
  <w:style w:type="character" w:customStyle="1" w:styleId="ListLabel516">
    <w:name w:val="ListLabel 516"/>
    <w:qFormat/>
    <w:rsid w:val="00D56559"/>
    <w:rPr>
      <w:rFonts w:cs="Times New Roman"/>
    </w:rPr>
  </w:style>
  <w:style w:type="character" w:customStyle="1" w:styleId="ListLabel517">
    <w:name w:val="ListLabel 517"/>
    <w:qFormat/>
    <w:rsid w:val="00D56559"/>
    <w:rPr>
      <w:rFonts w:cs="Times New Roman"/>
      <w:b/>
    </w:rPr>
  </w:style>
  <w:style w:type="character" w:customStyle="1" w:styleId="ListLabel518">
    <w:name w:val="ListLabel 518"/>
    <w:qFormat/>
    <w:rsid w:val="00D56559"/>
    <w:rPr>
      <w:rFonts w:cs="Times New Roman"/>
    </w:rPr>
  </w:style>
  <w:style w:type="character" w:customStyle="1" w:styleId="ListLabel519">
    <w:name w:val="ListLabel 519"/>
    <w:qFormat/>
    <w:rsid w:val="00D56559"/>
    <w:rPr>
      <w:rFonts w:cs="Times New Roman"/>
    </w:rPr>
  </w:style>
  <w:style w:type="character" w:customStyle="1" w:styleId="ListLabel520">
    <w:name w:val="ListLabel 520"/>
    <w:qFormat/>
    <w:rsid w:val="00D56559"/>
    <w:rPr>
      <w:rFonts w:cs="Times New Roman"/>
    </w:rPr>
  </w:style>
  <w:style w:type="character" w:customStyle="1" w:styleId="ListLabel521">
    <w:name w:val="ListLabel 521"/>
    <w:qFormat/>
    <w:rsid w:val="00D56559"/>
    <w:rPr>
      <w:rFonts w:cs="Times New Roman"/>
    </w:rPr>
  </w:style>
  <w:style w:type="character" w:customStyle="1" w:styleId="ListLabel522">
    <w:name w:val="ListLabel 522"/>
    <w:qFormat/>
    <w:rsid w:val="00D56559"/>
    <w:rPr>
      <w:rFonts w:cs="Times New Roman"/>
    </w:rPr>
  </w:style>
  <w:style w:type="character" w:customStyle="1" w:styleId="ListLabel523">
    <w:name w:val="ListLabel 523"/>
    <w:qFormat/>
    <w:rsid w:val="00D56559"/>
    <w:rPr>
      <w:rFonts w:cs="Times New Roman"/>
    </w:rPr>
  </w:style>
  <w:style w:type="character" w:customStyle="1" w:styleId="ListLabel524">
    <w:name w:val="ListLabel 524"/>
    <w:qFormat/>
    <w:rsid w:val="00D56559"/>
    <w:rPr>
      <w:b w:val="0"/>
      <w:sz w:val="24"/>
    </w:rPr>
  </w:style>
  <w:style w:type="character" w:customStyle="1" w:styleId="ListLabel525">
    <w:name w:val="ListLabel 525"/>
    <w:qFormat/>
    <w:rsid w:val="00D56559"/>
    <w:rPr>
      <w:b/>
    </w:rPr>
  </w:style>
  <w:style w:type="character" w:customStyle="1" w:styleId="ListLabel526">
    <w:name w:val="ListLabel 526"/>
    <w:qFormat/>
    <w:rsid w:val="00D56559"/>
    <w:rPr>
      <w:b/>
      <w:sz w:val="22"/>
      <w:szCs w:val="22"/>
    </w:rPr>
  </w:style>
  <w:style w:type="character" w:customStyle="1" w:styleId="ListLabel527">
    <w:name w:val="ListLabel 527"/>
    <w:qFormat/>
    <w:rsid w:val="00D56559"/>
    <w:rPr>
      <w:b w:val="0"/>
      <w:sz w:val="24"/>
    </w:rPr>
  </w:style>
  <w:style w:type="character" w:customStyle="1" w:styleId="ListLabel528">
    <w:name w:val="ListLabel 528"/>
    <w:qFormat/>
    <w:rsid w:val="00D56559"/>
    <w:rPr>
      <w:b w:val="0"/>
      <w:sz w:val="24"/>
    </w:rPr>
  </w:style>
  <w:style w:type="character" w:customStyle="1" w:styleId="ListLabel529">
    <w:name w:val="ListLabel 529"/>
    <w:qFormat/>
    <w:rsid w:val="00D56559"/>
    <w:rPr>
      <w:sz w:val="24"/>
      <w:szCs w:val="24"/>
    </w:rPr>
  </w:style>
  <w:style w:type="character" w:customStyle="1" w:styleId="ListLabel530">
    <w:name w:val="ListLabel 530"/>
    <w:qFormat/>
    <w:rsid w:val="00D56559"/>
    <w:rPr>
      <w:rFonts w:cs="Times New Roman"/>
      <w:sz w:val="24"/>
    </w:rPr>
  </w:style>
  <w:style w:type="character" w:customStyle="1" w:styleId="ListLabel531">
    <w:name w:val="ListLabel 531"/>
    <w:qFormat/>
    <w:rsid w:val="00D56559"/>
    <w:rPr>
      <w:rFonts w:cs="Times New Roman"/>
    </w:rPr>
  </w:style>
  <w:style w:type="character" w:customStyle="1" w:styleId="ListLabel532">
    <w:name w:val="ListLabel 532"/>
    <w:qFormat/>
    <w:rsid w:val="00D56559"/>
    <w:rPr>
      <w:rFonts w:cs="Times New Roman"/>
    </w:rPr>
  </w:style>
  <w:style w:type="character" w:customStyle="1" w:styleId="ListLabel533">
    <w:name w:val="ListLabel 533"/>
    <w:qFormat/>
    <w:rsid w:val="00D56559"/>
    <w:rPr>
      <w:rFonts w:cs="Times New Roman"/>
    </w:rPr>
  </w:style>
  <w:style w:type="character" w:customStyle="1" w:styleId="ListLabel534">
    <w:name w:val="ListLabel 534"/>
    <w:qFormat/>
    <w:rsid w:val="00D56559"/>
    <w:rPr>
      <w:rFonts w:cs="Times New Roman"/>
    </w:rPr>
  </w:style>
  <w:style w:type="character" w:customStyle="1" w:styleId="ListLabel535">
    <w:name w:val="ListLabel 535"/>
    <w:qFormat/>
    <w:rsid w:val="00D56559"/>
    <w:rPr>
      <w:rFonts w:cs="Times New Roman"/>
    </w:rPr>
  </w:style>
  <w:style w:type="character" w:customStyle="1" w:styleId="ListLabel536">
    <w:name w:val="ListLabel 536"/>
    <w:qFormat/>
    <w:rsid w:val="00D56559"/>
    <w:rPr>
      <w:rFonts w:cs="Times New Roman"/>
    </w:rPr>
  </w:style>
  <w:style w:type="character" w:customStyle="1" w:styleId="ListLabel537">
    <w:name w:val="ListLabel 537"/>
    <w:qFormat/>
    <w:rsid w:val="00D56559"/>
    <w:rPr>
      <w:rFonts w:cs="Times New Roman"/>
    </w:rPr>
  </w:style>
  <w:style w:type="character" w:customStyle="1" w:styleId="ListLabel538">
    <w:name w:val="ListLabel 538"/>
    <w:qFormat/>
    <w:rsid w:val="00D56559"/>
    <w:rPr>
      <w:sz w:val="28"/>
    </w:rPr>
  </w:style>
  <w:style w:type="character" w:customStyle="1" w:styleId="ListLabel539">
    <w:name w:val="ListLabel 539"/>
    <w:qFormat/>
    <w:rsid w:val="00D56559"/>
    <w:rPr>
      <w:rFonts w:asciiTheme="minorHAnsi" w:hAnsiTheme="minorHAnsi" w:cstheme="minorHAnsi"/>
    </w:rPr>
  </w:style>
  <w:style w:type="character" w:customStyle="1" w:styleId="ListLabel540">
    <w:name w:val="ListLabel 540"/>
    <w:qFormat/>
    <w:rsid w:val="00D56559"/>
  </w:style>
  <w:style w:type="character" w:customStyle="1" w:styleId="ListLabel541">
    <w:name w:val="ListLabel 541"/>
    <w:qFormat/>
    <w:rsid w:val="00D56559"/>
  </w:style>
  <w:style w:type="character" w:customStyle="1" w:styleId="ListLabel542">
    <w:name w:val="ListLabel 542"/>
    <w:qFormat/>
    <w:rsid w:val="00D56559"/>
    <w:rPr>
      <w:rFonts w:asciiTheme="minorHAnsi" w:hAnsiTheme="minorHAnsi" w:cstheme="minorHAnsi"/>
      <w:color w:val="00000A"/>
      <w:highlight w:val="yellow"/>
    </w:rPr>
  </w:style>
  <w:style w:type="character" w:customStyle="1" w:styleId="ListLabel543">
    <w:name w:val="ListLabel 543"/>
    <w:qFormat/>
    <w:rsid w:val="00D56559"/>
    <w:rPr>
      <w:rFonts w:asciiTheme="minorHAnsi" w:hAnsiTheme="minorHAnsi" w:cstheme="minorHAnsi"/>
      <w:b/>
      <w:color w:val="00000A"/>
      <w:highlight w:val="yellow"/>
    </w:rPr>
  </w:style>
  <w:style w:type="character" w:customStyle="1" w:styleId="TtuloChar1">
    <w:name w:val="Título Char1"/>
    <w:basedOn w:val="Fontepargpadro"/>
    <w:uiPriority w:val="10"/>
    <w:rsid w:val="00D56559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56559"/>
    <w:rPr>
      <w:rFonts w:ascii="Calibri" w:eastAsia="Calibri" w:hAnsi="Calibri" w:cs="Times New Roman"/>
      <w:szCs w:val="20"/>
      <w:lang w:eastAsia="pt-BR"/>
    </w:rPr>
  </w:style>
  <w:style w:type="paragraph" w:customStyle="1" w:styleId="Normal1">
    <w:name w:val="Normal1"/>
    <w:qFormat/>
    <w:rsid w:val="00D56559"/>
    <w:pPr>
      <w:suppressAutoHyphens/>
      <w:spacing w:after="200" w:line="276" w:lineRule="auto"/>
      <w:textAlignment w:val="baseline"/>
    </w:pPr>
    <w:rPr>
      <w:rFonts w:ascii="Tahoma" w:eastAsia="Times New Roman" w:hAnsi="Tahoma" w:cs="Tahoma"/>
      <w:color w:val="000000"/>
      <w:sz w:val="24"/>
      <w:szCs w:val="24"/>
      <w:lang w:eastAsia="pt-BR"/>
    </w:rPr>
  </w:style>
  <w:style w:type="character" w:customStyle="1" w:styleId="CabealhoChar2">
    <w:name w:val="Cabeçalho Char2"/>
    <w:basedOn w:val="Fontepargpadro"/>
    <w:uiPriority w:val="99"/>
    <w:semiHidden/>
    <w:rsid w:val="00D56559"/>
    <w:rPr>
      <w:rFonts w:ascii="Calibri" w:eastAsia="Calibri" w:hAnsi="Calibri" w:cs="Times New Roman"/>
      <w:szCs w:val="20"/>
      <w:lang w:eastAsia="pt-BR"/>
    </w:rPr>
  </w:style>
  <w:style w:type="character" w:customStyle="1" w:styleId="RodapChar1">
    <w:name w:val="Rodapé Char1"/>
    <w:basedOn w:val="Fontepargpadro"/>
    <w:uiPriority w:val="99"/>
    <w:semiHidden/>
    <w:rsid w:val="00D56559"/>
    <w:rPr>
      <w:rFonts w:ascii="Calibri" w:eastAsia="Calibri" w:hAnsi="Calibri" w:cs="Times New Roman"/>
      <w:szCs w:val="20"/>
      <w:lang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56559"/>
    <w:rPr>
      <w:rFonts w:ascii="Segoe UI" w:eastAsia="Calibri" w:hAnsi="Segoe UI" w:cs="Segoe UI"/>
      <w:sz w:val="18"/>
      <w:szCs w:val="18"/>
      <w:lang w:eastAsia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D56559"/>
    <w:rPr>
      <w:rFonts w:ascii="Calibri" w:eastAsia="Calibri" w:hAnsi="Calibri" w:cs="Times New Roman"/>
      <w:sz w:val="20"/>
      <w:szCs w:val="20"/>
      <w:lang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56559"/>
    <w:rPr>
      <w:rFonts w:ascii="Calibri" w:eastAsia="Calibri" w:hAnsi="Calibri" w:cs="Times New Roman"/>
      <w:szCs w:val="20"/>
      <w:lang w:eastAsia="pt-BR"/>
    </w:rPr>
  </w:style>
  <w:style w:type="character" w:customStyle="1" w:styleId="TextosemFormataoChar1">
    <w:name w:val="Texto sem Formatação Char1"/>
    <w:basedOn w:val="Fontepargpadro"/>
    <w:uiPriority w:val="99"/>
    <w:semiHidden/>
    <w:rsid w:val="00D56559"/>
    <w:rPr>
      <w:rFonts w:ascii="Consolas" w:eastAsia="Calibri" w:hAnsi="Consolas" w:cs="Times New Roman"/>
      <w:sz w:val="21"/>
      <w:szCs w:val="21"/>
      <w:lang w:eastAsia="pt-BR"/>
    </w:rPr>
  </w:style>
  <w:style w:type="character" w:customStyle="1" w:styleId="Corpodetexto3Char2">
    <w:name w:val="Corpo de texto 3 Char2"/>
    <w:basedOn w:val="Fontepargpadro"/>
    <w:uiPriority w:val="99"/>
    <w:semiHidden/>
    <w:rsid w:val="00D56559"/>
    <w:rPr>
      <w:rFonts w:ascii="Calibri" w:eastAsia="Calibri" w:hAnsi="Calibri" w:cs="Times New Roman"/>
      <w:sz w:val="16"/>
      <w:szCs w:val="16"/>
      <w:lang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D56559"/>
    <w:rPr>
      <w:rFonts w:ascii="Calibri" w:eastAsia="Calibri" w:hAnsi="Calibri" w:cs="Times New Roman"/>
      <w:szCs w:val="20"/>
      <w:lang w:eastAsia="pt-BR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D56559"/>
    <w:rPr>
      <w:rFonts w:ascii="Calibri" w:eastAsia="Calibri" w:hAnsi="Calibri" w:cs="Times New Roman"/>
      <w:szCs w:val="20"/>
      <w:lang w:eastAsia="pt-BR"/>
    </w:rPr>
  </w:style>
  <w:style w:type="character" w:customStyle="1" w:styleId="Partesuperior-zdoformulrioChar2">
    <w:name w:val="Parte superior-z do formulário Char2"/>
    <w:basedOn w:val="Fontepargpadro"/>
    <w:uiPriority w:val="99"/>
    <w:semiHidden/>
    <w:rsid w:val="00D56559"/>
    <w:rPr>
      <w:rFonts w:ascii="Arial" w:eastAsiaTheme="minorEastAsia" w:hAnsi="Arial" w:cs="Arial"/>
      <w:vanish/>
      <w:color w:val="000000"/>
      <w:sz w:val="16"/>
      <w:szCs w:val="16"/>
      <w:lang w:eastAsia="pt-BR"/>
    </w:rPr>
  </w:style>
  <w:style w:type="character" w:customStyle="1" w:styleId="ParteinferiordoformulrioChar2">
    <w:name w:val="Parte inferior do formulário Char2"/>
    <w:basedOn w:val="Fontepargpadro"/>
    <w:uiPriority w:val="99"/>
    <w:semiHidden/>
    <w:rsid w:val="00D56559"/>
    <w:rPr>
      <w:rFonts w:ascii="Arial" w:eastAsia="Calibri" w:hAnsi="Arial" w:cs="Arial"/>
      <w:vanish/>
      <w:sz w:val="16"/>
      <w:szCs w:val="16"/>
      <w:lang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D56559"/>
    <w:rPr>
      <w:rFonts w:ascii="Calibri" w:eastAsia="Calibri" w:hAnsi="Calibri" w:cs="Times New Roman"/>
      <w:sz w:val="20"/>
      <w:szCs w:val="20"/>
      <w:lang w:eastAsia="pt-BR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D56559"/>
    <w:rPr>
      <w:rFonts w:ascii="Calibri" w:eastAsia="Calibri" w:hAnsi="Calibri" w:cs="Times New Roman"/>
      <w:b/>
      <w:bCs/>
      <w:sz w:val="20"/>
      <w:szCs w:val="20"/>
      <w:lang w:eastAsia="pt-BR"/>
    </w:rPr>
  </w:style>
  <w:style w:type="character" w:customStyle="1" w:styleId="MapadoDocumentoChar1">
    <w:name w:val="Mapa do Documento Char1"/>
    <w:basedOn w:val="Fontepargpadro"/>
    <w:uiPriority w:val="99"/>
    <w:semiHidden/>
    <w:rsid w:val="00D56559"/>
    <w:rPr>
      <w:rFonts w:ascii="Segoe UI" w:eastAsia="Calibri" w:hAnsi="Segoe UI" w:cs="Segoe UI"/>
      <w:sz w:val="16"/>
      <w:szCs w:val="16"/>
      <w:lang w:eastAsia="pt-BR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D56559"/>
    <w:rPr>
      <w:rFonts w:ascii="Calibri" w:eastAsia="Calibri" w:hAnsi="Calibri" w:cs="Times New Roman"/>
      <w:sz w:val="16"/>
      <w:szCs w:val="16"/>
      <w:lang w:eastAsia="pt-BR"/>
    </w:rPr>
  </w:style>
  <w:style w:type="character" w:customStyle="1" w:styleId="SubttuloChar1">
    <w:name w:val="Subtítulo Char1"/>
    <w:basedOn w:val="Fontepargpadro"/>
    <w:uiPriority w:val="11"/>
    <w:rsid w:val="00D56559"/>
    <w:rPr>
      <w:rFonts w:eastAsiaTheme="minorEastAsia"/>
      <w:color w:val="5A5A5A" w:themeColor="text1" w:themeTint="A5"/>
      <w:spacing w:val="15"/>
      <w:lang w:eastAsia="pt-BR"/>
    </w:rPr>
  </w:style>
  <w:style w:type="character" w:customStyle="1" w:styleId="Pr-formataoHTMLChar1">
    <w:name w:val="Pré-formatação HTML Char1"/>
    <w:basedOn w:val="Fontepargpadro"/>
    <w:uiPriority w:val="99"/>
    <w:rsid w:val="00D56559"/>
    <w:rPr>
      <w:rFonts w:ascii="Courier New" w:eastAsia="Times New Roman" w:hAnsi="Courier New" w:cs="Tahoma"/>
      <w:color w:val="000000"/>
      <w:sz w:val="20"/>
      <w:szCs w:val="20"/>
      <w:lang w:eastAsia="pt-BR"/>
    </w:rPr>
  </w:style>
  <w:style w:type="character" w:customStyle="1" w:styleId="CitaoChar1">
    <w:name w:val="Citação Char1"/>
    <w:basedOn w:val="Fontepargpadro"/>
    <w:uiPriority w:val="29"/>
    <w:rsid w:val="00D56559"/>
    <w:rPr>
      <w:rFonts w:ascii="Calibri" w:eastAsia="Calibri" w:hAnsi="Calibri" w:cs="Times New Roman"/>
      <w:i/>
      <w:iCs/>
      <w:color w:val="404040" w:themeColor="text1" w:themeTint="BF"/>
      <w:szCs w:val="20"/>
      <w:lang w:eastAsia="pt-BR"/>
    </w:rPr>
  </w:style>
  <w:style w:type="paragraph" w:customStyle="1" w:styleId="m1609242473631106248gmail-m-997396141636930696gmail-msolistparagraph">
    <w:name w:val="m_1609242473631106248gmail-m_-997396141636930696gmail-msolistparagraph"/>
    <w:basedOn w:val="Normal1"/>
    <w:qFormat/>
    <w:rsid w:val="00D56559"/>
    <w:pPr>
      <w:spacing w:beforeAutospacing="1" w:afterAutospacing="1" w:line="240" w:lineRule="auto"/>
    </w:pPr>
    <w:rPr>
      <w:rFonts w:ascii="Times New Roman" w:hAnsi="Times New Roman"/>
    </w:rPr>
  </w:style>
  <w:style w:type="numbering" w:customStyle="1" w:styleId="WWNum68">
    <w:name w:val="WWNum68"/>
    <w:rsid w:val="00D56559"/>
    <w:pPr>
      <w:numPr>
        <w:numId w:val="15"/>
      </w:numPr>
    </w:pPr>
  </w:style>
  <w:style w:type="numbering" w:customStyle="1" w:styleId="WWNum55">
    <w:name w:val="WWNum55"/>
    <w:basedOn w:val="Semlista"/>
    <w:rsid w:val="00D56559"/>
    <w:pPr>
      <w:numPr>
        <w:numId w:val="16"/>
      </w:numPr>
    </w:pPr>
  </w:style>
  <w:style w:type="numbering" w:customStyle="1" w:styleId="WWNum39">
    <w:name w:val="WWNum39"/>
    <w:basedOn w:val="Semlista"/>
    <w:rsid w:val="00D56559"/>
    <w:pPr>
      <w:numPr>
        <w:numId w:val="17"/>
      </w:numPr>
    </w:pPr>
  </w:style>
  <w:style w:type="numbering" w:customStyle="1" w:styleId="WWNum85">
    <w:name w:val="WWNum85"/>
    <w:basedOn w:val="Semlista"/>
    <w:rsid w:val="00D56559"/>
    <w:pPr>
      <w:numPr>
        <w:numId w:val="18"/>
      </w:numPr>
    </w:pPr>
  </w:style>
  <w:style w:type="numbering" w:customStyle="1" w:styleId="WWNum86">
    <w:name w:val="WWNum86"/>
    <w:basedOn w:val="Semlista"/>
    <w:rsid w:val="00D56559"/>
    <w:pPr>
      <w:numPr>
        <w:numId w:val="19"/>
      </w:numPr>
    </w:pPr>
  </w:style>
  <w:style w:type="numbering" w:customStyle="1" w:styleId="WWNum38">
    <w:name w:val="WWNum38"/>
    <w:basedOn w:val="Semlista"/>
    <w:rsid w:val="00D56559"/>
    <w:pPr>
      <w:numPr>
        <w:numId w:val="20"/>
      </w:numPr>
    </w:pPr>
  </w:style>
  <w:style w:type="numbering" w:customStyle="1" w:styleId="WWNum49">
    <w:name w:val="WWNum49"/>
    <w:basedOn w:val="Semlista"/>
    <w:rsid w:val="00D56559"/>
    <w:pPr>
      <w:numPr>
        <w:numId w:val="21"/>
      </w:numPr>
    </w:pPr>
  </w:style>
  <w:style w:type="numbering" w:customStyle="1" w:styleId="WWNum51">
    <w:name w:val="WWNum51"/>
    <w:basedOn w:val="Semlista"/>
    <w:rsid w:val="00D56559"/>
    <w:pPr>
      <w:numPr>
        <w:numId w:val="22"/>
      </w:numPr>
    </w:pPr>
  </w:style>
  <w:style w:type="paragraph" w:customStyle="1" w:styleId="m4805746577465723710gmail-msolistparagraph">
    <w:name w:val="m_4805746577465723710gmail-msolistparagraph"/>
    <w:basedOn w:val="Normal"/>
    <w:rsid w:val="00D56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202BC6"/>
    <w:rPr>
      <w:color w:val="808080"/>
      <w:shd w:val="clear" w:color="auto" w:fill="E6E6E6"/>
    </w:rPr>
  </w:style>
  <w:style w:type="table" w:customStyle="1" w:styleId="Style45">
    <w:name w:val="_Style 45"/>
    <w:basedOn w:val="Tabelanormal"/>
    <w:qFormat/>
    <w:rsid w:val="003E45D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tulodaTabela">
    <w:name w:val="Título da Tabela"/>
    <w:basedOn w:val="Normal"/>
    <w:rsid w:val="00F94749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Arial Unicode MS" w:hAnsi="Times New Roman"/>
      <w:b/>
      <w:bCs/>
      <w:i/>
      <w:iCs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3E1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4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reno@ufmt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2569</TotalTime>
  <Pages>8</Pages>
  <Words>1929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CARLOS</dc:creator>
  <cp:keywords/>
  <dc:description/>
  <cp:lastModifiedBy>Jean Carlos</cp:lastModifiedBy>
  <cp:revision>117</cp:revision>
  <cp:lastPrinted>2021-05-31T20:06:00Z</cp:lastPrinted>
  <dcterms:created xsi:type="dcterms:W3CDTF">2019-01-17T11:38:00Z</dcterms:created>
  <dcterms:modified xsi:type="dcterms:W3CDTF">2021-08-05T17:19:00Z</dcterms:modified>
</cp:coreProperties>
</file>